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533C2" w14:textId="77777777" w:rsidR="00A90A53" w:rsidRPr="00B701C0" w:rsidRDefault="00B701C0">
      <w:pPr>
        <w:spacing w:before="12"/>
        <w:ind w:left="3067" w:right="3047"/>
        <w:jc w:val="center"/>
        <w:rPr>
          <w:rFonts w:asciiTheme="minorHAnsi" w:eastAsia="Gill Sans MT" w:hAnsiTheme="minorHAnsi" w:cstheme="minorHAnsi"/>
          <w:sz w:val="28"/>
          <w:szCs w:val="28"/>
        </w:rPr>
      </w:pPr>
      <w:r w:rsidRPr="00B701C0">
        <w:rPr>
          <w:rFonts w:asciiTheme="minorHAnsi" w:eastAsia="Gill Sans MT" w:hAnsiTheme="minorHAnsi" w:cstheme="minorHAnsi"/>
          <w:b/>
          <w:sz w:val="28"/>
          <w:szCs w:val="28"/>
        </w:rPr>
        <w:t>Sample</w:t>
      </w:r>
      <w:r w:rsidRPr="00B701C0">
        <w:rPr>
          <w:rFonts w:asciiTheme="minorHAnsi" w:eastAsia="Gill Sans MT" w:hAnsiTheme="minorHAnsi" w:cstheme="minorHAnsi"/>
          <w:b/>
          <w:spacing w:val="134"/>
          <w:sz w:val="28"/>
          <w:szCs w:val="28"/>
        </w:rPr>
        <w:t xml:space="preserve"> </w:t>
      </w:r>
      <w:r w:rsidRPr="00B701C0">
        <w:rPr>
          <w:rFonts w:asciiTheme="minorHAnsi" w:eastAsia="Gill Sans MT" w:hAnsiTheme="minorHAnsi" w:cstheme="minorHAnsi"/>
          <w:b/>
          <w:w w:val="109"/>
          <w:sz w:val="28"/>
          <w:szCs w:val="28"/>
        </w:rPr>
        <w:t>Re</w:t>
      </w:r>
      <w:r w:rsidRPr="00B701C0">
        <w:rPr>
          <w:rFonts w:asciiTheme="minorHAnsi" w:eastAsia="Gill Sans MT" w:hAnsiTheme="minorHAnsi" w:cstheme="minorHAnsi"/>
          <w:b/>
          <w:w w:val="113"/>
          <w:sz w:val="28"/>
          <w:szCs w:val="28"/>
        </w:rPr>
        <w:t>s</w:t>
      </w:r>
      <w:r w:rsidRPr="00B701C0">
        <w:rPr>
          <w:rFonts w:asciiTheme="minorHAnsi" w:eastAsia="Gill Sans MT" w:hAnsiTheme="minorHAnsi" w:cstheme="minorHAnsi"/>
          <w:b/>
          <w:w w:val="109"/>
          <w:sz w:val="28"/>
          <w:szCs w:val="28"/>
        </w:rPr>
        <w:t>u</w:t>
      </w:r>
      <w:r w:rsidRPr="00B701C0">
        <w:rPr>
          <w:rFonts w:asciiTheme="minorHAnsi" w:eastAsia="Gill Sans MT" w:hAnsiTheme="minorHAnsi" w:cstheme="minorHAnsi"/>
          <w:b/>
          <w:w w:val="103"/>
          <w:sz w:val="28"/>
          <w:szCs w:val="28"/>
        </w:rPr>
        <w:t>m</w:t>
      </w:r>
      <w:r w:rsidRPr="00B701C0">
        <w:rPr>
          <w:rFonts w:asciiTheme="minorHAnsi" w:eastAsia="Gill Sans MT" w:hAnsiTheme="minorHAnsi" w:cstheme="minorHAnsi"/>
          <w:b/>
          <w:w w:val="108"/>
          <w:sz w:val="28"/>
          <w:szCs w:val="28"/>
        </w:rPr>
        <w:t>e</w:t>
      </w:r>
    </w:p>
    <w:p w14:paraId="1356F3BD" w14:textId="50DB2155" w:rsidR="00B701C0" w:rsidRPr="00B701C0" w:rsidRDefault="00B701C0" w:rsidP="00B701C0">
      <w:pPr>
        <w:spacing w:before="2"/>
        <w:ind w:right="4565"/>
        <w:rPr>
          <w:rFonts w:asciiTheme="minorHAnsi" w:eastAsia="Gill Sans MT" w:hAnsiTheme="minorHAnsi" w:cstheme="minorHAnsi"/>
          <w:b/>
          <w:bCs/>
          <w:spacing w:val="3"/>
          <w:sz w:val="22"/>
          <w:szCs w:val="22"/>
        </w:rPr>
      </w:pPr>
      <w:r w:rsidRPr="00B701C0">
        <w:rPr>
          <w:rFonts w:ascii="Calibri" w:hAnsi="Calibri" w:cs="Calibri"/>
          <w:b/>
          <w:bCs/>
          <w:sz w:val="22"/>
          <w:szCs w:val="22"/>
        </w:rPr>
        <w:t>Toni Mohamed</w:t>
      </w:r>
    </w:p>
    <w:p w14:paraId="087F5486" w14:textId="75608839" w:rsidR="00A90A53" w:rsidRPr="00B701C0" w:rsidRDefault="00B701C0" w:rsidP="00B701C0">
      <w:pPr>
        <w:spacing w:before="2"/>
        <w:ind w:right="4565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B701C0">
        <w:rPr>
          <w:rFonts w:asciiTheme="minorHAnsi" w:eastAsia="Gill Sans MT" w:hAnsiTheme="minorHAnsi" w:cstheme="minorHAnsi"/>
          <w:spacing w:val="2"/>
          <w:sz w:val="22"/>
          <w:szCs w:val="22"/>
        </w:rPr>
        <w:t>ashv</w:t>
      </w:r>
      <w:r w:rsidRPr="00B701C0">
        <w:rPr>
          <w:rFonts w:asciiTheme="minorHAnsi" w:eastAsia="Gill Sans MT" w:hAnsiTheme="minorHAnsi" w:cstheme="minorHAnsi"/>
          <w:spacing w:val="1"/>
          <w:sz w:val="22"/>
          <w:szCs w:val="22"/>
        </w:rPr>
        <w:t>ill</w:t>
      </w:r>
      <w:r w:rsidRPr="00B701C0">
        <w:rPr>
          <w:rFonts w:asciiTheme="minorHAnsi" w:eastAsia="Gill Sans MT" w:hAnsiTheme="minorHAnsi" w:cstheme="minorHAnsi"/>
          <w:spacing w:val="2"/>
          <w:sz w:val="22"/>
          <w:szCs w:val="22"/>
        </w:rPr>
        <w:t>e</w:t>
      </w:r>
      <w:r w:rsidRPr="00B701C0">
        <w:rPr>
          <w:rFonts w:asciiTheme="minorHAnsi" w:eastAsia="Gill Sans MT" w:hAnsiTheme="minorHAnsi" w:cstheme="minorHAnsi"/>
          <w:sz w:val="22"/>
          <w:szCs w:val="22"/>
        </w:rPr>
        <w:t>,</w:t>
      </w:r>
      <w:r w:rsidRPr="00B701C0">
        <w:rPr>
          <w:rFonts w:asciiTheme="minorHAnsi" w:eastAsia="Gill Sans MT" w:hAnsiTheme="minorHAnsi" w:cstheme="minorHAnsi"/>
          <w:spacing w:val="20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spacing w:val="2"/>
          <w:w w:val="102"/>
          <w:sz w:val="22"/>
          <w:szCs w:val="22"/>
        </w:rPr>
        <w:t>Tenne</w:t>
      </w:r>
      <w:r w:rsidRPr="00B701C0">
        <w:rPr>
          <w:rFonts w:asciiTheme="minorHAnsi" w:eastAsia="Gill Sans MT" w:hAnsiTheme="minorHAnsi" w:cstheme="minorHAnsi"/>
          <w:spacing w:val="2"/>
          <w:w w:val="103"/>
          <w:sz w:val="22"/>
          <w:szCs w:val="22"/>
        </w:rPr>
        <w:t>ss</w:t>
      </w:r>
      <w:r w:rsidRPr="00B701C0">
        <w:rPr>
          <w:rFonts w:asciiTheme="minorHAnsi" w:eastAsia="Gill Sans MT" w:hAnsiTheme="minorHAnsi" w:cstheme="minorHAnsi"/>
          <w:spacing w:val="2"/>
          <w:w w:val="102"/>
          <w:sz w:val="22"/>
          <w:szCs w:val="22"/>
        </w:rPr>
        <w:t>e</w:t>
      </w:r>
      <w:r w:rsidRPr="00B701C0">
        <w:rPr>
          <w:rFonts w:asciiTheme="minorHAnsi" w:eastAsia="Gill Sans MT" w:hAnsiTheme="minorHAnsi" w:cstheme="minorHAnsi"/>
          <w:w w:val="102"/>
          <w:sz w:val="22"/>
          <w:szCs w:val="22"/>
        </w:rPr>
        <w:t>e</w:t>
      </w:r>
    </w:p>
    <w:p w14:paraId="17DA5141" w14:textId="55772430" w:rsidR="00A90A53" w:rsidRPr="00B701C0" w:rsidRDefault="00B701C0" w:rsidP="00B701C0">
      <w:pPr>
        <w:spacing w:before="11" w:line="250" w:lineRule="auto"/>
        <w:ind w:right="4322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eastAsia="Gill Sans MT" w:hAnsiTheme="minorHAnsi" w:cstheme="minorHAnsi"/>
          <w:spacing w:val="2"/>
          <w:w w:val="102"/>
          <w:sz w:val="22"/>
          <w:szCs w:val="22"/>
        </w:rPr>
        <w:t>615</w:t>
      </w:r>
      <w:r w:rsidRPr="00B701C0">
        <w:rPr>
          <w:rFonts w:asciiTheme="minorHAnsi" w:eastAsia="Gill Sans MT" w:hAnsiTheme="minorHAnsi" w:cstheme="minorHAnsi"/>
          <w:spacing w:val="1"/>
          <w:w w:val="102"/>
          <w:sz w:val="22"/>
          <w:szCs w:val="22"/>
        </w:rPr>
        <w:t>/</w:t>
      </w:r>
      <w:r w:rsidRPr="00B701C0">
        <w:rPr>
          <w:rFonts w:asciiTheme="minorHAnsi" w:eastAsia="Gill Sans MT" w:hAnsiTheme="minorHAnsi" w:cstheme="minorHAnsi"/>
          <w:spacing w:val="2"/>
          <w:w w:val="102"/>
          <w:sz w:val="22"/>
          <w:szCs w:val="22"/>
        </w:rPr>
        <w:t>555</w:t>
      </w:r>
      <w:r w:rsidRPr="00B701C0">
        <w:rPr>
          <w:rFonts w:asciiTheme="minorHAnsi" w:eastAsia="Gill Sans MT" w:hAnsiTheme="minorHAnsi" w:cstheme="minorHAnsi"/>
          <w:spacing w:val="1"/>
          <w:w w:val="102"/>
          <w:sz w:val="22"/>
          <w:szCs w:val="22"/>
        </w:rPr>
        <w:t>-</w:t>
      </w:r>
      <w:r w:rsidRPr="00B701C0">
        <w:rPr>
          <w:rFonts w:asciiTheme="minorHAnsi" w:eastAsia="Gill Sans MT" w:hAnsiTheme="minorHAnsi" w:cstheme="minorHAnsi"/>
          <w:spacing w:val="2"/>
          <w:w w:val="102"/>
          <w:sz w:val="22"/>
          <w:szCs w:val="22"/>
        </w:rPr>
        <w:t xml:space="preserve">555 </w:t>
      </w:r>
      <w:hyperlink r:id="rId5" w:history="1">
        <w:r w:rsidRPr="00E42994">
          <w:rPr>
            <w:rStyle w:val="Hyperlink"/>
            <w:rFonts w:asciiTheme="minorHAnsi" w:eastAsia="Gill Sans MT" w:hAnsiTheme="minorHAnsi" w:cstheme="minorHAnsi"/>
            <w:spacing w:val="1"/>
            <w:w w:val="103"/>
            <w:sz w:val="22"/>
            <w:szCs w:val="22"/>
          </w:rPr>
          <w:t>mohamed</w:t>
        </w:r>
        <w:r w:rsidRPr="00E42994">
          <w:rPr>
            <w:rStyle w:val="Hyperlink"/>
            <w:rFonts w:asciiTheme="minorHAnsi" w:eastAsia="Gill Sans MT" w:hAnsiTheme="minorHAnsi" w:cstheme="minorHAnsi"/>
            <w:spacing w:val="4"/>
            <w:w w:val="102"/>
            <w:sz w:val="22"/>
            <w:szCs w:val="22"/>
          </w:rPr>
          <w:t>@</w:t>
        </w:r>
        <w:r w:rsidRPr="00E42994">
          <w:rPr>
            <w:rStyle w:val="Hyperlink"/>
            <w:rFonts w:asciiTheme="minorHAnsi" w:eastAsia="Gill Sans MT" w:hAnsiTheme="minorHAnsi" w:cstheme="minorHAnsi"/>
            <w:spacing w:val="2"/>
            <w:w w:val="102"/>
            <w:sz w:val="22"/>
            <w:szCs w:val="22"/>
          </w:rPr>
          <w:t>g</w:t>
        </w:r>
        <w:r w:rsidRPr="00E42994">
          <w:rPr>
            <w:rStyle w:val="Hyperlink"/>
            <w:rFonts w:asciiTheme="minorHAnsi" w:eastAsia="Gill Sans MT" w:hAnsiTheme="minorHAnsi" w:cstheme="minorHAnsi"/>
            <w:spacing w:val="3"/>
            <w:w w:val="102"/>
            <w:sz w:val="22"/>
            <w:szCs w:val="22"/>
          </w:rPr>
          <w:t>m</w:t>
        </w:r>
        <w:r w:rsidRPr="00E42994">
          <w:rPr>
            <w:rStyle w:val="Hyperlink"/>
            <w:rFonts w:asciiTheme="minorHAnsi" w:eastAsia="Gill Sans MT" w:hAnsiTheme="minorHAnsi" w:cstheme="minorHAnsi"/>
            <w:spacing w:val="2"/>
            <w:w w:val="103"/>
            <w:sz w:val="22"/>
            <w:szCs w:val="22"/>
          </w:rPr>
          <w:t>a</w:t>
        </w:r>
        <w:r w:rsidRPr="00E42994">
          <w:rPr>
            <w:rStyle w:val="Hyperlink"/>
            <w:rFonts w:asciiTheme="minorHAnsi" w:eastAsia="Gill Sans MT" w:hAnsiTheme="minorHAnsi" w:cstheme="minorHAnsi"/>
            <w:spacing w:val="1"/>
            <w:w w:val="102"/>
            <w:sz w:val="22"/>
            <w:szCs w:val="22"/>
          </w:rPr>
          <w:t>il.</w:t>
        </w:r>
        <w:r w:rsidRPr="00E42994">
          <w:rPr>
            <w:rStyle w:val="Hyperlink"/>
            <w:rFonts w:asciiTheme="minorHAnsi" w:eastAsia="Gill Sans MT" w:hAnsiTheme="minorHAnsi" w:cstheme="minorHAnsi"/>
            <w:spacing w:val="2"/>
            <w:w w:val="103"/>
            <w:sz w:val="22"/>
            <w:szCs w:val="22"/>
          </w:rPr>
          <w:t>c</w:t>
        </w:r>
        <w:r w:rsidRPr="00E42994">
          <w:rPr>
            <w:rStyle w:val="Hyperlink"/>
            <w:rFonts w:asciiTheme="minorHAnsi" w:eastAsia="Gill Sans MT" w:hAnsiTheme="minorHAnsi" w:cstheme="minorHAnsi"/>
            <w:spacing w:val="2"/>
            <w:w w:val="102"/>
            <w:sz w:val="22"/>
            <w:szCs w:val="22"/>
          </w:rPr>
          <w:t>o</w:t>
        </w:r>
        <w:r w:rsidRPr="00E42994">
          <w:rPr>
            <w:rStyle w:val="Hyperlink"/>
            <w:rFonts w:asciiTheme="minorHAnsi" w:eastAsia="Gill Sans MT" w:hAnsiTheme="minorHAnsi" w:cstheme="minorHAnsi"/>
            <w:w w:val="102"/>
            <w:sz w:val="22"/>
            <w:szCs w:val="22"/>
          </w:rPr>
          <w:t>m</w:t>
        </w:r>
      </w:hyperlink>
    </w:p>
    <w:p w14:paraId="2D6BE369" w14:textId="77777777" w:rsidR="00A90A53" w:rsidRPr="00B701C0" w:rsidRDefault="00A90A5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0000D9" w14:textId="77777777" w:rsidR="00A90A53" w:rsidRPr="00B701C0" w:rsidRDefault="00A90A53">
      <w:pPr>
        <w:spacing w:before="3" w:line="240" w:lineRule="exact"/>
        <w:rPr>
          <w:rFonts w:asciiTheme="minorHAnsi" w:hAnsiTheme="minorHAnsi" w:cstheme="minorHAnsi"/>
          <w:sz w:val="22"/>
          <w:szCs w:val="22"/>
        </w:rPr>
        <w:sectPr w:rsidR="00A90A53" w:rsidRPr="00B701C0">
          <w:type w:val="continuous"/>
          <w:pgSz w:w="12240" w:h="15840"/>
          <w:pgMar w:top="640" w:right="580" w:bottom="280" w:left="580" w:header="720" w:footer="720" w:gutter="0"/>
          <w:cols w:space="720"/>
        </w:sectPr>
      </w:pPr>
    </w:p>
    <w:p w14:paraId="5E2D462B" w14:textId="77777777" w:rsidR="00A90A53" w:rsidRPr="00B701C0" w:rsidRDefault="00B701C0">
      <w:pPr>
        <w:spacing w:before="28"/>
        <w:ind w:left="150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eastAsia="Gill Sans MT" w:hAnsiTheme="minorHAnsi" w:cstheme="minorHAnsi"/>
          <w:b/>
          <w:w w:val="102"/>
          <w:sz w:val="22"/>
          <w:szCs w:val="22"/>
        </w:rPr>
        <w:t>ED</w:t>
      </w:r>
      <w:r w:rsidRPr="00B701C0">
        <w:rPr>
          <w:rFonts w:asciiTheme="minorHAnsi" w:eastAsia="Gill Sans MT" w:hAnsiTheme="minorHAnsi" w:cstheme="minorHAnsi"/>
          <w:b/>
          <w:w w:val="105"/>
          <w:sz w:val="22"/>
          <w:szCs w:val="22"/>
        </w:rPr>
        <w:t>U</w:t>
      </w:r>
      <w:r w:rsidRPr="00B701C0">
        <w:rPr>
          <w:rFonts w:asciiTheme="minorHAnsi" w:eastAsia="Gill Sans MT" w:hAnsiTheme="minorHAnsi" w:cstheme="minorHAnsi"/>
          <w:b/>
          <w:w w:val="96"/>
          <w:sz w:val="22"/>
          <w:szCs w:val="22"/>
        </w:rPr>
        <w:t>C</w:t>
      </w:r>
      <w:r w:rsidRPr="00B701C0">
        <w:rPr>
          <w:rFonts w:asciiTheme="minorHAnsi" w:eastAsia="Gill Sans MT" w:hAnsiTheme="minorHAnsi" w:cstheme="minorHAnsi"/>
          <w:b/>
          <w:w w:val="106"/>
          <w:sz w:val="22"/>
          <w:szCs w:val="22"/>
        </w:rPr>
        <w:t>AT</w:t>
      </w:r>
      <w:r w:rsidRPr="00B701C0">
        <w:rPr>
          <w:rFonts w:asciiTheme="minorHAnsi" w:eastAsia="Gill Sans MT" w:hAnsiTheme="minorHAnsi" w:cstheme="minorHAnsi"/>
          <w:b/>
          <w:w w:val="101"/>
          <w:sz w:val="22"/>
          <w:szCs w:val="22"/>
        </w:rPr>
        <w:t>IO</w:t>
      </w:r>
      <w:r w:rsidRPr="00B701C0">
        <w:rPr>
          <w:rFonts w:asciiTheme="minorHAnsi" w:eastAsia="Gill Sans MT" w:hAnsiTheme="minorHAnsi" w:cstheme="minorHAnsi"/>
          <w:b/>
          <w:w w:val="107"/>
          <w:sz w:val="22"/>
          <w:szCs w:val="22"/>
        </w:rPr>
        <w:t>N</w:t>
      </w:r>
    </w:p>
    <w:p w14:paraId="09E9C873" w14:textId="11038CE9" w:rsidR="00A90A53" w:rsidRPr="00B701C0" w:rsidRDefault="00B701C0">
      <w:pPr>
        <w:spacing w:before="2"/>
        <w:ind w:left="150" w:right="-42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hAnsiTheme="minorHAnsi" w:cstheme="minorHAnsi"/>
          <w:sz w:val="22"/>
          <w:szCs w:val="22"/>
        </w:rPr>
        <w:pict w14:anchorId="33DB6B9B">
          <v:group id="_x0000_s1027" style="position:absolute;left:0;text-align:left;margin-left:254.8pt;margin-top:-13.55pt;width:0;height:622.8pt;z-index:-251659264;mso-position-horizontal-relative:page" coordorigin="5096,-271" coordsize="0,12456">
            <v:shape id="_x0000_s1028" style="position:absolute;left:5096;top:-271;width:0;height:12456" coordorigin="5096,-271" coordsize="0,12456" path="m5096,-271r,12456e" filled="f" strokeweight=".82pt">
              <v:path arrowok="t"/>
            </v:shape>
            <w10:wrap anchorx="page"/>
          </v:group>
        </w:pict>
      </w:r>
      <w:r w:rsidRPr="00B701C0">
        <w:rPr>
          <w:rFonts w:asciiTheme="minorHAnsi" w:eastAsia="Gill Sans MT" w:hAnsiTheme="minorHAnsi" w:cstheme="minorHAnsi"/>
          <w:b/>
          <w:sz w:val="22"/>
          <w:szCs w:val="22"/>
        </w:rPr>
        <w:t xml:space="preserve">Belmont </w:t>
      </w:r>
      <w:r w:rsidRPr="00B701C0">
        <w:rPr>
          <w:rFonts w:asciiTheme="minorHAnsi" w:eastAsia="Gill Sans MT" w:hAnsiTheme="minorHAnsi" w:cstheme="minorHAnsi"/>
          <w:b/>
          <w:spacing w:val="12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b/>
          <w:w w:val="110"/>
          <w:sz w:val="22"/>
          <w:szCs w:val="22"/>
        </w:rPr>
        <w:t>University</w:t>
      </w:r>
      <w:r w:rsidRPr="00B701C0">
        <w:rPr>
          <w:rFonts w:asciiTheme="minorHAnsi" w:eastAsia="Gill Sans MT" w:hAnsiTheme="minorHAnsi" w:cstheme="minorHAnsi"/>
          <w:b/>
          <w:spacing w:val="1"/>
          <w:w w:val="110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sz w:val="22"/>
          <w:szCs w:val="22"/>
        </w:rPr>
        <w:t xml:space="preserve">Nashville, TN Bachelor of Music, Music Business Minor May </w:t>
      </w:r>
      <w:r>
        <w:rPr>
          <w:rFonts w:asciiTheme="minorHAnsi" w:eastAsia="Gill Sans MT" w:hAnsiTheme="minorHAnsi" w:cstheme="minorHAnsi"/>
          <w:sz w:val="22"/>
          <w:szCs w:val="22"/>
        </w:rPr>
        <w:t>2024</w:t>
      </w:r>
    </w:p>
    <w:p w14:paraId="68BB9BAC" w14:textId="77777777" w:rsidR="00A90A53" w:rsidRPr="00B701C0" w:rsidRDefault="00A90A53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005002A9" w14:textId="77777777" w:rsidR="00A90A53" w:rsidRPr="00B701C0" w:rsidRDefault="00A90A5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82B376" w14:textId="77777777" w:rsidR="00A90A53" w:rsidRPr="00B701C0" w:rsidRDefault="00A90A5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2B73D5" w14:textId="77777777" w:rsidR="00A90A53" w:rsidRPr="00B701C0" w:rsidRDefault="00B701C0">
      <w:pPr>
        <w:ind w:left="150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eastAsia="Gill Sans MT" w:hAnsiTheme="minorHAnsi" w:cstheme="minorHAnsi"/>
          <w:b/>
          <w:w w:val="101"/>
          <w:sz w:val="22"/>
          <w:szCs w:val="22"/>
        </w:rPr>
        <w:t>S</w:t>
      </w:r>
      <w:r w:rsidRPr="00B701C0">
        <w:rPr>
          <w:rFonts w:asciiTheme="minorHAnsi" w:eastAsia="Gill Sans MT" w:hAnsiTheme="minorHAnsi" w:cstheme="minorHAnsi"/>
          <w:b/>
          <w:w w:val="111"/>
          <w:sz w:val="22"/>
          <w:szCs w:val="22"/>
        </w:rPr>
        <w:t>K</w:t>
      </w:r>
      <w:r w:rsidRPr="00B701C0">
        <w:rPr>
          <w:rFonts w:asciiTheme="minorHAnsi" w:eastAsia="Gill Sans MT" w:hAnsiTheme="minorHAnsi" w:cstheme="minorHAnsi"/>
          <w:b/>
          <w:w w:val="106"/>
          <w:sz w:val="22"/>
          <w:szCs w:val="22"/>
        </w:rPr>
        <w:t>IL</w:t>
      </w:r>
      <w:r w:rsidRPr="00B701C0">
        <w:rPr>
          <w:rFonts w:asciiTheme="minorHAnsi" w:eastAsia="Gill Sans MT" w:hAnsiTheme="minorHAnsi" w:cstheme="minorHAnsi"/>
          <w:b/>
          <w:w w:val="102"/>
          <w:sz w:val="22"/>
          <w:szCs w:val="22"/>
        </w:rPr>
        <w:t>L</w:t>
      </w:r>
      <w:r w:rsidRPr="00B701C0">
        <w:rPr>
          <w:rFonts w:asciiTheme="minorHAnsi" w:eastAsia="Gill Sans MT" w:hAnsiTheme="minorHAnsi" w:cstheme="minorHAnsi"/>
          <w:b/>
          <w:w w:val="101"/>
          <w:sz w:val="22"/>
          <w:szCs w:val="22"/>
        </w:rPr>
        <w:t>S</w:t>
      </w:r>
    </w:p>
    <w:p w14:paraId="4307A2E7" w14:textId="77777777" w:rsidR="00A90A53" w:rsidRPr="00B701C0" w:rsidRDefault="00B701C0">
      <w:pPr>
        <w:spacing w:before="2" w:line="237" w:lineRule="auto"/>
        <w:ind w:left="150" w:right="448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eastAsia="Gill Sans MT" w:hAnsiTheme="minorHAnsi" w:cstheme="minorHAnsi"/>
          <w:sz w:val="22"/>
          <w:szCs w:val="22"/>
        </w:rPr>
        <w:t>Proficient in Mac and Windows OS Microsoft Office; CoreCommerce; Mad Mimi Email Marketing Platform Facebook; Twitter; LinkedIn</w:t>
      </w:r>
    </w:p>
    <w:p w14:paraId="170152E2" w14:textId="77777777" w:rsidR="00A90A53" w:rsidRPr="00B701C0" w:rsidRDefault="00B701C0">
      <w:pPr>
        <w:spacing w:before="3" w:line="237" w:lineRule="auto"/>
        <w:ind w:left="150" w:right="1309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eastAsia="Gill Sans MT" w:hAnsiTheme="minorHAnsi" w:cstheme="minorHAnsi"/>
          <w:sz w:val="22"/>
          <w:szCs w:val="22"/>
        </w:rPr>
        <w:t>Some knowledge in iMovie WordPress; Photoshop Vocus Marketing Software Types 73 WPM</w:t>
      </w:r>
    </w:p>
    <w:p w14:paraId="28D56F36" w14:textId="77777777" w:rsidR="00A90A53" w:rsidRPr="00B701C0" w:rsidRDefault="00B701C0">
      <w:pPr>
        <w:spacing w:before="4" w:line="260" w:lineRule="exact"/>
        <w:ind w:left="150" w:right="627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eastAsia="Gill Sans MT" w:hAnsiTheme="minorHAnsi" w:cstheme="minorHAnsi"/>
          <w:sz w:val="22"/>
          <w:szCs w:val="22"/>
        </w:rPr>
        <w:t xml:space="preserve">Exceptionally organized and detail </w:t>
      </w:r>
      <w:r w:rsidRPr="00B701C0">
        <w:rPr>
          <w:rFonts w:asciiTheme="minorHAnsi" w:eastAsia="Gill Sans MT" w:hAnsiTheme="minorHAnsi" w:cstheme="minorHAnsi"/>
          <w:sz w:val="22"/>
          <w:szCs w:val="22"/>
        </w:rPr>
        <w:t>oriented</w:t>
      </w:r>
    </w:p>
    <w:p w14:paraId="1F182C8E" w14:textId="77777777" w:rsidR="00A90A53" w:rsidRPr="00B701C0" w:rsidRDefault="00A90A53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7D72176D" w14:textId="77777777" w:rsidR="00A90A53" w:rsidRPr="00B701C0" w:rsidRDefault="00A90A5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F9BA9E" w14:textId="77777777" w:rsidR="00A90A53" w:rsidRPr="00B701C0" w:rsidRDefault="00A90A5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79095B" w14:textId="77777777" w:rsidR="00A90A53" w:rsidRPr="00B701C0" w:rsidRDefault="00B701C0">
      <w:pPr>
        <w:ind w:left="150" w:right="1497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eastAsia="Gill Sans MT" w:hAnsiTheme="minorHAnsi" w:cstheme="minorHAnsi"/>
          <w:b/>
          <w:w w:val="96"/>
          <w:sz w:val="22"/>
          <w:szCs w:val="22"/>
        </w:rPr>
        <w:t>C</w:t>
      </w:r>
      <w:r w:rsidRPr="00B701C0">
        <w:rPr>
          <w:rFonts w:asciiTheme="minorHAnsi" w:eastAsia="Gill Sans MT" w:hAnsiTheme="minorHAnsi" w:cstheme="minorHAnsi"/>
          <w:b/>
          <w:w w:val="97"/>
          <w:sz w:val="22"/>
          <w:szCs w:val="22"/>
        </w:rPr>
        <w:t>O</w:t>
      </w:r>
      <w:r w:rsidRPr="00B701C0">
        <w:rPr>
          <w:rFonts w:asciiTheme="minorHAnsi" w:eastAsia="Gill Sans MT" w:hAnsiTheme="minorHAnsi" w:cstheme="minorHAnsi"/>
          <w:b/>
          <w:w w:val="105"/>
          <w:sz w:val="22"/>
          <w:szCs w:val="22"/>
        </w:rPr>
        <w:t>U</w:t>
      </w:r>
      <w:r w:rsidRPr="00B701C0">
        <w:rPr>
          <w:rFonts w:asciiTheme="minorHAnsi" w:eastAsia="Gill Sans MT" w:hAnsiTheme="minorHAnsi" w:cstheme="minorHAnsi"/>
          <w:b/>
          <w:w w:val="106"/>
          <w:sz w:val="22"/>
          <w:szCs w:val="22"/>
        </w:rPr>
        <w:t>RS</w:t>
      </w:r>
      <w:r w:rsidRPr="00B701C0">
        <w:rPr>
          <w:rFonts w:asciiTheme="minorHAnsi" w:eastAsia="Gill Sans MT" w:hAnsiTheme="minorHAnsi" w:cstheme="minorHAnsi"/>
          <w:b/>
          <w:w w:val="102"/>
          <w:sz w:val="22"/>
          <w:szCs w:val="22"/>
        </w:rPr>
        <w:t>EW</w:t>
      </w:r>
      <w:r w:rsidRPr="00B701C0">
        <w:rPr>
          <w:rFonts w:asciiTheme="minorHAnsi" w:eastAsia="Gill Sans MT" w:hAnsiTheme="minorHAnsi" w:cstheme="minorHAnsi"/>
          <w:b/>
          <w:w w:val="97"/>
          <w:sz w:val="22"/>
          <w:szCs w:val="22"/>
        </w:rPr>
        <w:t>O</w:t>
      </w:r>
      <w:r w:rsidRPr="00B701C0">
        <w:rPr>
          <w:rFonts w:asciiTheme="minorHAnsi" w:eastAsia="Gill Sans MT" w:hAnsiTheme="minorHAnsi" w:cstheme="minorHAnsi"/>
          <w:b/>
          <w:w w:val="111"/>
          <w:sz w:val="22"/>
          <w:szCs w:val="22"/>
        </w:rPr>
        <w:t xml:space="preserve">RK </w:t>
      </w:r>
      <w:r w:rsidRPr="00B701C0">
        <w:rPr>
          <w:rFonts w:asciiTheme="minorHAnsi" w:eastAsia="Gill Sans MT" w:hAnsiTheme="minorHAnsi" w:cstheme="minorHAnsi"/>
          <w:sz w:val="22"/>
          <w:szCs w:val="22"/>
        </w:rPr>
        <w:t>Survey of Music Business Copyright Law</w:t>
      </w:r>
    </w:p>
    <w:p w14:paraId="4568A640" w14:textId="77777777" w:rsidR="00A90A53" w:rsidRPr="00B701C0" w:rsidRDefault="00B701C0">
      <w:pPr>
        <w:ind w:left="150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eastAsia="Gill Sans MT" w:hAnsiTheme="minorHAnsi" w:cstheme="minorHAnsi"/>
          <w:sz w:val="22"/>
          <w:szCs w:val="22"/>
        </w:rPr>
        <w:t>Music Publishing</w:t>
      </w:r>
    </w:p>
    <w:p w14:paraId="5ABEB5F2" w14:textId="77777777" w:rsidR="00A90A53" w:rsidRPr="00B701C0" w:rsidRDefault="00B701C0">
      <w:pPr>
        <w:spacing w:line="260" w:lineRule="exact"/>
        <w:ind w:left="150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eastAsia="Gill Sans MT" w:hAnsiTheme="minorHAnsi" w:cstheme="minorHAnsi"/>
          <w:sz w:val="22"/>
          <w:szCs w:val="22"/>
        </w:rPr>
        <w:t>A &amp; R Administration</w:t>
      </w:r>
    </w:p>
    <w:p w14:paraId="6156F6CE" w14:textId="77777777" w:rsidR="00A90A53" w:rsidRPr="00B701C0" w:rsidRDefault="00B701C0">
      <w:pPr>
        <w:spacing w:before="29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hAnsiTheme="minorHAnsi" w:cstheme="minorHAnsi"/>
          <w:sz w:val="22"/>
          <w:szCs w:val="22"/>
        </w:rPr>
        <w:br w:type="column"/>
      </w:r>
      <w:r w:rsidRPr="00B701C0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INDUSTR</w:t>
      </w:r>
      <w:r w:rsidRPr="00B701C0">
        <w:rPr>
          <w:rFonts w:asciiTheme="minorHAnsi" w:eastAsia="Gill Sans MT" w:hAnsiTheme="minorHAnsi" w:cstheme="minorHAnsi"/>
          <w:b/>
          <w:sz w:val="22"/>
          <w:szCs w:val="22"/>
        </w:rPr>
        <w:t xml:space="preserve">Y </w:t>
      </w:r>
      <w:r w:rsidRPr="00B701C0">
        <w:rPr>
          <w:rFonts w:asciiTheme="minorHAnsi" w:eastAsia="Gill Sans MT" w:hAnsiTheme="minorHAnsi" w:cstheme="minorHAnsi"/>
          <w:b/>
          <w:spacing w:val="10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b/>
          <w:spacing w:val="1"/>
          <w:w w:val="101"/>
          <w:sz w:val="22"/>
          <w:szCs w:val="22"/>
        </w:rPr>
        <w:t>E</w:t>
      </w:r>
      <w:r w:rsidRPr="00B701C0">
        <w:rPr>
          <w:rFonts w:asciiTheme="minorHAnsi" w:eastAsia="Gill Sans MT" w:hAnsiTheme="minorHAnsi" w:cstheme="minorHAnsi"/>
          <w:b/>
          <w:spacing w:val="1"/>
          <w:w w:val="105"/>
          <w:sz w:val="22"/>
          <w:szCs w:val="22"/>
        </w:rPr>
        <w:t>XP</w:t>
      </w:r>
      <w:r w:rsidRPr="00B701C0">
        <w:rPr>
          <w:rFonts w:asciiTheme="minorHAnsi" w:eastAsia="Gill Sans MT" w:hAnsiTheme="minorHAnsi" w:cstheme="minorHAnsi"/>
          <w:b/>
          <w:spacing w:val="1"/>
          <w:w w:val="101"/>
          <w:sz w:val="22"/>
          <w:szCs w:val="22"/>
        </w:rPr>
        <w:t>E</w:t>
      </w:r>
      <w:r w:rsidRPr="00B701C0">
        <w:rPr>
          <w:rFonts w:asciiTheme="minorHAnsi" w:eastAsia="Gill Sans MT" w:hAnsiTheme="minorHAnsi" w:cstheme="minorHAnsi"/>
          <w:b/>
          <w:spacing w:val="1"/>
          <w:w w:val="110"/>
          <w:sz w:val="22"/>
          <w:szCs w:val="22"/>
        </w:rPr>
        <w:t>R</w:t>
      </w:r>
      <w:r w:rsidRPr="00B701C0">
        <w:rPr>
          <w:rFonts w:asciiTheme="minorHAnsi" w:eastAsia="Gill Sans MT" w:hAnsiTheme="minorHAnsi" w:cstheme="minorHAnsi"/>
          <w:b/>
          <w:spacing w:val="1"/>
          <w:w w:val="112"/>
          <w:sz w:val="22"/>
          <w:szCs w:val="22"/>
        </w:rPr>
        <w:t>I</w:t>
      </w:r>
      <w:r w:rsidRPr="00B701C0">
        <w:rPr>
          <w:rFonts w:asciiTheme="minorHAnsi" w:eastAsia="Gill Sans MT" w:hAnsiTheme="minorHAnsi" w:cstheme="minorHAnsi"/>
          <w:b/>
          <w:spacing w:val="1"/>
          <w:w w:val="101"/>
          <w:sz w:val="22"/>
          <w:szCs w:val="22"/>
        </w:rPr>
        <w:t>ENC</w:t>
      </w:r>
      <w:r w:rsidRPr="00B701C0">
        <w:rPr>
          <w:rFonts w:asciiTheme="minorHAnsi" w:eastAsia="Gill Sans MT" w:hAnsiTheme="minorHAnsi" w:cstheme="minorHAnsi"/>
          <w:b/>
          <w:w w:val="101"/>
          <w:sz w:val="22"/>
          <w:szCs w:val="22"/>
        </w:rPr>
        <w:t>E</w:t>
      </w:r>
    </w:p>
    <w:p w14:paraId="60471A45" w14:textId="77777777" w:rsidR="00A90A53" w:rsidRPr="00B701C0" w:rsidRDefault="00B701C0">
      <w:pPr>
        <w:spacing w:before="9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eastAsia="Gill Sans MT" w:hAnsiTheme="minorHAnsi" w:cstheme="minorHAnsi"/>
          <w:b/>
          <w:spacing w:val="3"/>
          <w:sz w:val="22"/>
          <w:szCs w:val="22"/>
        </w:rPr>
        <w:t>B</w:t>
      </w:r>
      <w:r w:rsidRPr="00B701C0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i</w:t>
      </w:r>
      <w:r w:rsidRPr="00B701C0">
        <w:rPr>
          <w:rFonts w:asciiTheme="minorHAnsi" w:eastAsia="Gill Sans MT" w:hAnsiTheme="minorHAnsi" w:cstheme="minorHAnsi"/>
          <w:b/>
          <w:sz w:val="22"/>
          <w:szCs w:val="22"/>
        </w:rPr>
        <w:t>g</w:t>
      </w:r>
      <w:r w:rsidRPr="00B701C0">
        <w:rPr>
          <w:rFonts w:asciiTheme="minorHAnsi" w:eastAsia="Gill Sans MT" w:hAnsiTheme="minorHAnsi" w:cstheme="minorHAnsi"/>
          <w:b/>
          <w:spacing w:val="40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b/>
          <w:spacing w:val="3"/>
          <w:w w:val="112"/>
          <w:sz w:val="22"/>
          <w:szCs w:val="22"/>
        </w:rPr>
        <w:t>En</w:t>
      </w:r>
      <w:r w:rsidRPr="00B701C0">
        <w:rPr>
          <w:rFonts w:asciiTheme="minorHAnsi" w:eastAsia="Gill Sans MT" w:hAnsiTheme="minorHAnsi" w:cstheme="minorHAnsi"/>
          <w:b/>
          <w:spacing w:val="2"/>
          <w:w w:val="112"/>
          <w:sz w:val="22"/>
          <w:szCs w:val="22"/>
        </w:rPr>
        <w:t>ter</w:t>
      </w:r>
      <w:r w:rsidRPr="00B701C0">
        <w:rPr>
          <w:rFonts w:asciiTheme="minorHAnsi" w:eastAsia="Gill Sans MT" w:hAnsiTheme="minorHAnsi" w:cstheme="minorHAnsi"/>
          <w:b/>
          <w:spacing w:val="3"/>
          <w:w w:val="112"/>
          <w:sz w:val="22"/>
          <w:szCs w:val="22"/>
        </w:rPr>
        <w:t>p</w:t>
      </w:r>
      <w:r w:rsidRPr="00B701C0">
        <w:rPr>
          <w:rFonts w:asciiTheme="minorHAnsi" w:eastAsia="Gill Sans MT" w:hAnsiTheme="minorHAnsi" w:cstheme="minorHAnsi"/>
          <w:b/>
          <w:spacing w:val="2"/>
          <w:w w:val="112"/>
          <w:sz w:val="22"/>
          <w:szCs w:val="22"/>
        </w:rPr>
        <w:t>r</w:t>
      </w:r>
      <w:r w:rsidRPr="00B701C0">
        <w:rPr>
          <w:rFonts w:asciiTheme="minorHAnsi" w:eastAsia="Gill Sans MT" w:hAnsiTheme="minorHAnsi" w:cstheme="minorHAnsi"/>
          <w:b/>
          <w:spacing w:val="1"/>
          <w:w w:val="112"/>
          <w:sz w:val="22"/>
          <w:szCs w:val="22"/>
        </w:rPr>
        <w:t>i</w:t>
      </w:r>
      <w:r w:rsidRPr="00B701C0">
        <w:rPr>
          <w:rFonts w:asciiTheme="minorHAnsi" w:eastAsia="Gill Sans MT" w:hAnsiTheme="minorHAnsi" w:cstheme="minorHAnsi"/>
          <w:b/>
          <w:spacing w:val="2"/>
          <w:w w:val="112"/>
          <w:sz w:val="22"/>
          <w:szCs w:val="22"/>
        </w:rPr>
        <w:t>ses</w:t>
      </w:r>
      <w:r w:rsidRPr="00B701C0">
        <w:rPr>
          <w:rFonts w:asciiTheme="minorHAnsi" w:eastAsia="Gill Sans MT" w:hAnsiTheme="minorHAnsi" w:cstheme="minorHAnsi"/>
          <w:b/>
          <w:w w:val="112"/>
          <w:sz w:val="22"/>
          <w:szCs w:val="22"/>
        </w:rPr>
        <w:t xml:space="preserve">, </w:t>
      </w:r>
      <w:r w:rsidRPr="00B701C0">
        <w:rPr>
          <w:rFonts w:asciiTheme="minorHAnsi" w:eastAsia="Gill Sans MT" w:hAnsiTheme="minorHAnsi" w:cstheme="minorHAnsi"/>
          <w:b/>
          <w:spacing w:val="3"/>
          <w:w w:val="105"/>
          <w:sz w:val="22"/>
          <w:szCs w:val="22"/>
        </w:rPr>
        <w:t>LL</w:t>
      </w:r>
      <w:r w:rsidRPr="00B701C0">
        <w:rPr>
          <w:rFonts w:asciiTheme="minorHAnsi" w:eastAsia="Gill Sans MT" w:hAnsiTheme="minorHAnsi" w:cstheme="minorHAnsi"/>
          <w:b/>
          <w:w w:val="99"/>
          <w:sz w:val="22"/>
          <w:szCs w:val="22"/>
        </w:rPr>
        <w:t>C</w:t>
      </w:r>
    </w:p>
    <w:p w14:paraId="22C7B650" w14:textId="768E9935" w:rsidR="00A90A53" w:rsidRPr="00B701C0" w:rsidRDefault="00B701C0">
      <w:pPr>
        <w:spacing w:line="260" w:lineRule="exact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eastAsia="Gill Sans MT" w:hAnsiTheme="minorHAnsi" w:cstheme="minorHAnsi"/>
          <w:i/>
          <w:sz w:val="22"/>
          <w:szCs w:val="22"/>
        </w:rPr>
        <w:t xml:space="preserve">Executive Assistant Intern                  </w:t>
      </w:r>
      <w:r w:rsidRPr="00B701C0">
        <w:rPr>
          <w:rFonts w:asciiTheme="minorHAnsi" w:eastAsia="Gill Sans MT" w:hAnsiTheme="minorHAnsi" w:cstheme="minorHAnsi"/>
          <w:i/>
          <w:spacing w:val="45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sz w:val="22"/>
          <w:szCs w:val="22"/>
        </w:rPr>
        <w:t xml:space="preserve">Jan. </w:t>
      </w:r>
      <w:r>
        <w:rPr>
          <w:rFonts w:asciiTheme="minorHAnsi" w:eastAsia="Gill Sans MT" w:hAnsiTheme="minorHAnsi" w:cstheme="minorHAnsi"/>
          <w:sz w:val="22"/>
          <w:szCs w:val="22"/>
        </w:rPr>
        <w:t>2024</w:t>
      </w:r>
      <w:r w:rsidRPr="00B701C0">
        <w:rPr>
          <w:rFonts w:asciiTheme="minorHAnsi" w:eastAsia="Gill Sans MT" w:hAnsiTheme="minorHAnsi" w:cstheme="minorHAnsi"/>
          <w:sz w:val="22"/>
          <w:szCs w:val="22"/>
        </w:rPr>
        <w:t xml:space="preserve"> – Present</w:t>
      </w:r>
    </w:p>
    <w:p w14:paraId="62A9EE75" w14:textId="77777777" w:rsidR="00A90A53" w:rsidRPr="00B701C0" w:rsidRDefault="00B701C0">
      <w:pPr>
        <w:spacing w:before="18"/>
        <w:ind w:left="360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701C0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sz w:val="22"/>
          <w:szCs w:val="22"/>
        </w:rPr>
        <w:t>Review show contracts</w:t>
      </w:r>
    </w:p>
    <w:p w14:paraId="2C2DDEB7" w14:textId="77777777" w:rsidR="00A90A53" w:rsidRPr="00B701C0" w:rsidRDefault="00B701C0">
      <w:pPr>
        <w:spacing w:before="18"/>
        <w:ind w:left="360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701C0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sz w:val="22"/>
          <w:szCs w:val="22"/>
        </w:rPr>
        <w:t xml:space="preserve">Manage </w:t>
      </w:r>
      <w:r w:rsidRPr="00B701C0">
        <w:rPr>
          <w:rFonts w:asciiTheme="minorHAnsi" w:eastAsia="Gill Sans MT" w:hAnsiTheme="minorHAnsi" w:cstheme="minorHAnsi"/>
          <w:sz w:val="22"/>
          <w:szCs w:val="22"/>
        </w:rPr>
        <w:t>client schedules</w:t>
      </w:r>
    </w:p>
    <w:p w14:paraId="76C5CEA5" w14:textId="77777777" w:rsidR="00A90A53" w:rsidRPr="00B701C0" w:rsidRDefault="00B701C0">
      <w:pPr>
        <w:spacing w:before="18"/>
        <w:ind w:left="360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701C0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sz w:val="22"/>
          <w:szCs w:val="22"/>
        </w:rPr>
        <w:t>Screen incoming calls and relay messages</w:t>
      </w:r>
    </w:p>
    <w:p w14:paraId="1D958AAD" w14:textId="77777777" w:rsidR="00A90A53" w:rsidRPr="00B701C0" w:rsidRDefault="00B701C0">
      <w:pPr>
        <w:spacing w:before="13"/>
        <w:ind w:left="360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701C0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sz w:val="22"/>
          <w:szCs w:val="22"/>
        </w:rPr>
        <w:t>File client press</w:t>
      </w:r>
    </w:p>
    <w:p w14:paraId="0CF5D6B5" w14:textId="77777777" w:rsidR="00A90A53" w:rsidRPr="00B701C0" w:rsidRDefault="00B701C0">
      <w:pPr>
        <w:spacing w:before="18"/>
        <w:ind w:left="360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701C0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sz w:val="22"/>
          <w:szCs w:val="22"/>
        </w:rPr>
        <w:t>Input show and merchandise data into client database</w:t>
      </w:r>
    </w:p>
    <w:p w14:paraId="4E3A98A6" w14:textId="77777777" w:rsidR="00A90A53" w:rsidRPr="00B701C0" w:rsidRDefault="00B701C0">
      <w:pPr>
        <w:spacing w:before="18"/>
        <w:ind w:left="360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B701C0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sz w:val="22"/>
          <w:szCs w:val="22"/>
        </w:rPr>
        <w:t>Create and manage show files</w:t>
      </w:r>
    </w:p>
    <w:p w14:paraId="38FEE94E" w14:textId="77777777" w:rsidR="00A90A53" w:rsidRPr="00B701C0" w:rsidRDefault="00A90A53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26491660" w14:textId="77777777" w:rsidR="00A90A53" w:rsidRPr="00B701C0" w:rsidRDefault="00A90A5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EC2DD3" w14:textId="77777777" w:rsidR="00A90A53" w:rsidRPr="00B701C0" w:rsidRDefault="00A90A5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A6E665" w14:textId="77777777" w:rsidR="00A90A53" w:rsidRPr="00B701C0" w:rsidRDefault="00B701C0">
      <w:pPr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eastAsia="Gill Sans MT" w:hAnsiTheme="minorHAnsi" w:cstheme="minorHAnsi"/>
          <w:b/>
          <w:spacing w:val="3"/>
          <w:w w:val="107"/>
          <w:sz w:val="22"/>
          <w:szCs w:val="22"/>
        </w:rPr>
        <w:t>D</w:t>
      </w:r>
      <w:r w:rsidRPr="00B701C0">
        <w:rPr>
          <w:rFonts w:asciiTheme="minorHAnsi" w:eastAsia="Gill Sans MT" w:hAnsiTheme="minorHAnsi" w:cstheme="minorHAnsi"/>
          <w:b/>
          <w:spacing w:val="4"/>
          <w:w w:val="107"/>
          <w:sz w:val="22"/>
          <w:szCs w:val="22"/>
        </w:rPr>
        <w:t>N</w:t>
      </w:r>
      <w:r w:rsidRPr="00B701C0">
        <w:rPr>
          <w:rFonts w:asciiTheme="minorHAnsi" w:eastAsia="Gill Sans MT" w:hAnsiTheme="minorHAnsi" w:cstheme="minorHAnsi"/>
          <w:b/>
          <w:w w:val="109"/>
          <w:sz w:val="22"/>
          <w:szCs w:val="22"/>
        </w:rPr>
        <w:t>A</w:t>
      </w:r>
    </w:p>
    <w:p w14:paraId="7CE19C5C" w14:textId="53EE5125" w:rsidR="00A90A53" w:rsidRPr="00B701C0" w:rsidRDefault="00B701C0">
      <w:pPr>
        <w:spacing w:line="260" w:lineRule="exact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eastAsia="Gill Sans MT" w:hAnsiTheme="minorHAnsi" w:cstheme="minorHAnsi"/>
          <w:i/>
          <w:sz w:val="22"/>
          <w:szCs w:val="22"/>
        </w:rPr>
        <w:t>Manager</w:t>
      </w:r>
      <w:r w:rsidRPr="00B701C0">
        <w:rPr>
          <w:rFonts w:asciiTheme="minorHAnsi" w:eastAsia="Gill Sans MT" w:hAnsiTheme="minorHAnsi" w:cstheme="minorHAnsi"/>
          <w:i/>
          <w:sz w:val="22"/>
          <w:szCs w:val="22"/>
        </w:rPr>
        <w:t xml:space="preserve">                                        </w:t>
      </w:r>
      <w:r w:rsidRPr="00B701C0">
        <w:rPr>
          <w:rFonts w:asciiTheme="minorHAnsi" w:eastAsia="Gill Sans MT" w:hAnsiTheme="minorHAnsi" w:cstheme="minorHAnsi"/>
          <w:i/>
          <w:spacing w:val="58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sz w:val="22"/>
          <w:szCs w:val="22"/>
        </w:rPr>
        <w:t xml:space="preserve">Sept. </w:t>
      </w:r>
      <w:r>
        <w:rPr>
          <w:rFonts w:asciiTheme="minorHAnsi" w:eastAsia="Gill Sans MT" w:hAnsiTheme="minorHAnsi" w:cstheme="minorHAnsi"/>
          <w:sz w:val="22"/>
          <w:szCs w:val="22"/>
        </w:rPr>
        <w:t>2022</w:t>
      </w:r>
      <w:r w:rsidRPr="00B701C0">
        <w:rPr>
          <w:rFonts w:asciiTheme="minorHAnsi" w:eastAsia="Gill Sans MT" w:hAnsiTheme="minorHAnsi" w:cstheme="minorHAnsi"/>
          <w:sz w:val="22"/>
          <w:szCs w:val="22"/>
        </w:rPr>
        <w:t xml:space="preserve"> – Present</w:t>
      </w:r>
    </w:p>
    <w:p w14:paraId="7638765F" w14:textId="77777777" w:rsidR="00A90A53" w:rsidRPr="00B701C0" w:rsidRDefault="00B701C0">
      <w:pPr>
        <w:spacing w:line="260" w:lineRule="exact"/>
        <w:ind w:left="360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eastAsia="Microsoft Sans Serif" w:hAnsiTheme="minorHAnsi" w:cstheme="minorHAnsi"/>
          <w:w w:val="165"/>
          <w:sz w:val="22"/>
          <w:szCs w:val="22"/>
        </w:rPr>
        <w:t xml:space="preserve">! </w:t>
      </w:r>
      <w:r w:rsidRPr="00B701C0">
        <w:rPr>
          <w:rFonts w:asciiTheme="minorHAnsi" w:eastAsia="Microsoft Sans Serif" w:hAnsiTheme="minorHAnsi" w:cstheme="minorHAnsi"/>
          <w:spacing w:val="41"/>
          <w:w w:val="165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sz w:val="22"/>
          <w:szCs w:val="22"/>
        </w:rPr>
        <w:t>Active booking agent</w:t>
      </w:r>
    </w:p>
    <w:p w14:paraId="6F220B93" w14:textId="77777777" w:rsidR="00A90A53" w:rsidRPr="00B701C0" w:rsidRDefault="00B701C0">
      <w:pPr>
        <w:spacing w:line="260" w:lineRule="exact"/>
        <w:ind w:left="360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eastAsia="Microsoft Sans Serif" w:hAnsiTheme="minorHAnsi" w:cstheme="minorHAnsi"/>
          <w:w w:val="165"/>
          <w:sz w:val="22"/>
          <w:szCs w:val="22"/>
        </w:rPr>
        <w:t xml:space="preserve">! </w:t>
      </w:r>
      <w:r w:rsidRPr="00B701C0">
        <w:rPr>
          <w:rFonts w:asciiTheme="minorHAnsi" w:eastAsia="Microsoft Sans Serif" w:hAnsiTheme="minorHAnsi" w:cstheme="minorHAnsi"/>
          <w:spacing w:val="41"/>
          <w:w w:val="165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sz w:val="22"/>
          <w:szCs w:val="22"/>
        </w:rPr>
        <w:t>Negotiate show contracts</w:t>
      </w:r>
    </w:p>
    <w:p w14:paraId="08230A5B" w14:textId="77777777" w:rsidR="00A90A53" w:rsidRPr="00B701C0" w:rsidRDefault="00B701C0">
      <w:pPr>
        <w:ind w:left="360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eastAsia="Microsoft Sans Serif" w:hAnsiTheme="minorHAnsi" w:cstheme="minorHAnsi"/>
          <w:w w:val="165"/>
          <w:sz w:val="22"/>
          <w:szCs w:val="22"/>
        </w:rPr>
        <w:t xml:space="preserve">! </w:t>
      </w:r>
      <w:r w:rsidRPr="00B701C0">
        <w:rPr>
          <w:rFonts w:asciiTheme="minorHAnsi" w:eastAsia="Microsoft Sans Serif" w:hAnsiTheme="minorHAnsi" w:cstheme="minorHAnsi"/>
          <w:spacing w:val="41"/>
          <w:w w:val="165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sz w:val="22"/>
          <w:szCs w:val="22"/>
        </w:rPr>
        <w:t>Working business manager</w:t>
      </w:r>
    </w:p>
    <w:p w14:paraId="4350F397" w14:textId="77777777" w:rsidR="00A90A53" w:rsidRPr="00B701C0" w:rsidRDefault="00B701C0">
      <w:pPr>
        <w:spacing w:line="260" w:lineRule="exact"/>
        <w:ind w:left="360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eastAsia="Microsoft Sans Serif" w:hAnsiTheme="minorHAnsi" w:cstheme="minorHAnsi"/>
          <w:w w:val="165"/>
          <w:sz w:val="22"/>
          <w:szCs w:val="22"/>
        </w:rPr>
        <w:t xml:space="preserve">! </w:t>
      </w:r>
      <w:r w:rsidRPr="00B701C0">
        <w:rPr>
          <w:rFonts w:asciiTheme="minorHAnsi" w:eastAsia="Microsoft Sans Serif" w:hAnsiTheme="minorHAnsi" w:cstheme="minorHAnsi"/>
          <w:spacing w:val="41"/>
          <w:w w:val="165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sz w:val="22"/>
          <w:szCs w:val="22"/>
        </w:rPr>
        <w:t>Organized 40 date Spring/Summer tour</w:t>
      </w:r>
    </w:p>
    <w:p w14:paraId="139DB9FB" w14:textId="77777777" w:rsidR="00A90A53" w:rsidRPr="00B701C0" w:rsidRDefault="00B701C0">
      <w:pPr>
        <w:ind w:left="360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eastAsia="Microsoft Sans Serif" w:hAnsiTheme="minorHAnsi" w:cstheme="minorHAnsi"/>
          <w:w w:val="165"/>
          <w:sz w:val="22"/>
          <w:szCs w:val="22"/>
        </w:rPr>
        <w:t xml:space="preserve">! </w:t>
      </w:r>
      <w:r w:rsidRPr="00B701C0">
        <w:rPr>
          <w:rFonts w:asciiTheme="minorHAnsi" w:eastAsia="Microsoft Sans Serif" w:hAnsiTheme="minorHAnsi" w:cstheme="minorHAnsi"/>
          <w:spacing w:val="41"/>
          <w:w w:val="165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sz w:val="22"/>
          <w:szCs w:val="22"/>
        </w:rPr>
        <w:t>Develop and brand the band’s image</w:t>
      </w:r>
    </w:p>
    <w:p w14:paraId="24F488A9" w14:textId="77777777" w:rsidR="00A90A53" w:rsidRPr="00B701C0" w:rsidRDefault="00B701C0">
      <w:pPr>
        <w:spacing w:line="260" w:lineRule="exact"/>
        <w:ind w:left="360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eastAsia="Microsoft Sans Serif" w:hAnsiTheme="minorHAnsi" w:cstheme="minorHAnsi"/>
          <w:w w:val="165"/>
          <w:sz w:val="22"/>
          <w:szCs w:val="22"/>
        </w:rPr>
        <w:t xml:space="preserve">! </w:t>
      </w:r>
      <w:r w:rsidRPr="00B701C0">
        <w:rPr>
          <w:rFonts w:asciiTheme="minorHAnsi" w:eastAsia="Microsoft Sans Serif" w:hAnsiTheme="minorHAnsi" w:cstheme="minorHAnsi"/>
          <w:spacing w:val="41"/>
          <w:w w:val="165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sz w:val="22"/>
          <w:szCs w:val="22"/>
        </w:rPr>
        <w:t xml:space="preserve">Control website, social </w:t>
      </w:r>
      <w:r w:rsidRPr="00B701C0">
        <w:rPr>
          <w:rFonts w:asciiTheme="minorHAnsi" w:eastAsia="Gill Sans MT" w:hAnsiTheme="minorHAnsi" w:cstheme="minorHAnsi"/>
          <w:sz w:val="22"/>
          <w:szCs w:val="22"/>
        </w:rPr>
        <w:t>media sites such as Facebook,</w:t>
      </w:r>
    </w:p>
    <w:p w14:paraId="542B70E4" w14:textId="77777777" w:rsidR="00A90A53" w:rsidRPr="00B701C0" w:rsidRDefault="00B701C0">
      <w:pPr>
        <w:ind w:left="682" w:right="1649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eastAsia="Gill Sans MT" w:hAnsiTheme="minorHAnsi" w:cstheme="minorHAnsi"/>
          <w:sz w:val="22"/>
          <w:szCs w:val="22"/>
        </w:rPr>
        <w:t>Twitter, Instagram and online calendar</w:t>
      </w:r>
    </w:p>
    <w:p w14:paraId="2196CF32" w14:textId="77777777" w:rsidR="00A90A53" w:rsidRPr="00B701C0" w:rsidRDefault="00A90A53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31976803" w14:textId="77777777" w:rsidR="00A90A53" w:rsidRPr="00B701C0" w:rsidRDefault="00A90A5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7E136F" w14:textId="77777777" w:rsidR="00A90A53" w:rsidRPr="00B701C0" w:rsidRDefault="00A90A5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BC42B8" w14:textId="77777777" w:rsidR="00A90A53" w:rsidRPr="00B701C0" w:rsidRDefault="00B701C0">
      <w:pPr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eastAsia="Gill Sans MT" w:hAnsiTheme="minorHAnsi" w:cstheme="minorHAnsi"/>
          <w:b/>
          <w:spacing w:val="3"/>
          <w:sz w:val="22"/>
          <w:szCs w:val="22"/>
        </w:rPr>
        <w:t>PC</w:t>
      </w:r>
      <w:r w:rsidRPr="00B701C0">
        <w:rPr>
          <w:rFonts w:asciiTheme="minorHAnsi" w:eastAsia="Gill Sans MT" w:hAnsiTheme="minorHAnsi" w:cstheme="minorHAnsi"/>
          <w:b/>
          <w:sz w:val="22"/>
          <w:szCs w:val="22"/>
        </w:rPr>
        <w:t>B</w:t>
      </w:r>
      <w:r w:rsidRPr="00B701C0">
        <w:rPr>
          <w:rFonts w:asciiTheme="minorHAnsi" w:eastAsia="Gill Sans MT" w:hAnsiTheme="minorHAnsi" w:cstheme="minorHAnsi"/>
          <w:b/>
          <w:spacing w:val="35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b/>
          <w:spacing w:val="3"/>
          <w:w w:val="111"/>
          <w:sz w:val="22"/>
          <w:szCs w:val="22"/>
        </w:rPr>
        <w:t>En</w:t>
      </w:r>
      <w:r w:rsidRPr="00B701C0">
        <w:rPr>
          <w:rFonts w:asciiTheme="minorHAnsi" w:eastAsia="Gill Sans MT" w:hAnsiTheme="minorHAnsi" w:cstheme="minorHAnsi"/>
          <w:b/>
          <w:spacing w:val="2"/>
          <w:w w:val="111"/>
          <w:sz w:val="22"/>
          <w:szCs w:val="22"/>
        </w:rPr>
        <w:t>terta</w:t>
      </w:r>
      <w:r w:rsidRPr="00B701C0">
        <w:rPr>
          <w:rFonts w:asciiTheme="minorHAnsi" w:eastAsia="Gill Sans MT" w:hAnsiTheme="minorHAnsi" w:cstheme="minorHAnsi"/>
          <w:b/>
          <w:spacing w:val="1"/>
          <w:w w:val="111"/>
          <w:sz w:val="22"/>
          <w:szCs w:val="22"/>
        </w:rPr>
        <w:t>i</w:t>
      </w:r>
      <w:r w:rsidRPr="00B701C0">
        <w:rPr>
          <w:rFonts w:asciiTheme="minorHAnsi" w:eastAsia="Gill Sans MT" w:hAnsiTheme="minorHAnsi" w:cstheme="minorHAnsi"/>
          <w:b/>
          <w:spacing w:val="3"/>
          <w:w w:val="111"/>
          <w:sz w:val="22"/>
          <w:szCs w:val="22"/>
        </w:rPr>
        <w:t>n</w:t>
      </w:r>
      <w:r w:rsidRPr="00B701C0">
        <w:rPr>
          <w:rFonts w:asciiTheme="minorHAnsi" w:eastAsia="Gill Sans MT" w:hAnsiTheme="minorHAnsi" w:cstheme="minorHAnsi"/>
          <w:b/>
          <w:spacing w:val="4"/>
          <w:w w:val="111"/>
          <w:sz w:val="22"/>
          <w:szCs w:val="22"/>
        </w:rPr>
        <w:t>m</w:t>
      </w:r>
      <w:r w:rsidRPr="00B701C0">
        <w:rPr>
          <w:rFonts w:asciiTheme="minorHAnsi" w:eastAsia="Gill Sans MT" w:hAnsiTheme="minorHAnsi" w:cstheme="minorHAnsi"/>
          <w:b/>
          <w:spacing w:val="2"/>
          <w:w w:val="111"/>
          <w:sz w:val="22"/>
          <w:szCs w:val="22"/>
        </w:rPr>
        <w:t>e</w:t>
      </w:r>
      <w:r w:rsidRPr="00B701C0">
        <w:rPr>
          <w:rFonts w:asciiTheme="minorHAnsi" w:eastAsia="Gill Sans MT" w:hAnsiTheme="minorHAnsi" w:cstheme="minorHAnsi"/>
          <w:b/>
          <w:spacing w:val="3"/>
          <w:w w:val="111"/>
          <w:sz w:val="22"/>
          <w:szCs w:val="22"/>
        </w:rPr>
        <w:t>n</w:t>
      </w:r>
      <w:r w:rsidRPr="00B701C0">
        <w:rPr>
          <w:rFonts w:asciiTheme="minorHAnsi" w:eastAsia="Gill Sans MT" w:hAnsiTheme="minorHAnsi" w:cstheme="minorHAnsi"/>
          <w:b/>
          <w:spacing w:val="2"/>
          <w:w w:val="111"/>
          <w:sz w:val="22"/>
          <w:szCs w:val="22"/>
        </w:rPr>
        <w:t>t</w:t>
      </w:r>
      <w:r w:rsidRPr="00B701C0">
        <w:rPr>
          <w:rFonts w:asciiTheme="minorHAnsi" w:eastAsia="Gill Sans MT" w:hAnsiTheme="minorHAnsi" w:cstheme="minorHAnsi"/>
          <w:b/>
          <w:w w:val="111"/>
          <w:sz w:val="22"/>
          <w:szCs w:val="22"/>
        </w:rPr>
        <w:t>,</w:t>
      </w:r>
      <w:r w:rsidRPr="00B701C0">
        <w:rPr>
          <w:rFonts w:asciiTheme="minorHAnsi" w:eastAsia="Gill Sans MT" w:hAnsiTheme="minorHAnsi" w:cstheme="minorHAnsi"/>
          <w:b/>
          <w:spacing w:val="6"/>
          <w:w w:val="111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b/>
          <w:spacing w:val="2"/>
          <w:w w:val="105"/>
          <w:sz w:val="22"/>
          <w:szCs w:val="22"/>
        </w:rPr>
        <w:t>LL</w:t>
      </w:r>
      <w:r w:rsidRPr="00B701C0">
        <w:rPr>
          <w:rFonts w:asciiTheme="minorHAnsi" w:eastAsia="Gill Sans MT" w:hAnsiTheme="minorHAnsi" w:cstheme="minorHAnsi"/>
          <w:b/>
          <w:w w:val="99"/>
          <w:sz w:val="22"/>
          <w:szCs w:val="22"/>
        </w:rPr>
        <w:t>C</w:t>
      </w:r>
    </w:p>
    <w:p w14:paraId="4C586BED" w14:textId="0F8FAB8C" w:rsidR="00A90A53" w:rsidRPr="00B701C0" w:rsidRDefault="00B701C0">
      <w:pPr>
        <w:spacing w:line="260" w:lineRule="exact"/>
        <w:rPr>
          <w:rFonts w:asciiTheme="minorHAnsi" w:eastAsia="Gill Sans MT" w:hAnsiTheme="minorHAnsi" w:cstheme="minorHAnsi"/>
          <w:sz w:val="22"/>
          <w:szCs w:val="22"/>
        </w:rPr>
        <w:sectPr w:rsidR="00A90A53" w:rsidRPr="00B701C0">
          <w:type w:val="continuous"/>
          <w:pgSz w:w="12240" w:h="15840"/>
          <w:pgMar w:top="640" w:right="580" w:bottom="280" w:left="580" w:header="720" w:footer="720" w:gutter="0"/>
          <w:cols w:num="2" w:space="720" w:equalWidth="0">
            <w:col w:w="4109" w:space="812"/>
            <w:col w:w="6159"/>
          </w:cols>
        </w:sectPr>
      </w:pPr>
      <w:r w:rsidRPr="00B701C0">
        <w:rPr>
          <w:rFonts w:asciiTheme="minorHAnsi" w:eastAsia="Gill Sans MT" w:hAnsiTheme="minorHAnsi" w:cstheme="minorHAnsi"/>
          <w:i/>
          <w:position w:val="-1"/>
          <w:sz w:val="22"/>
          <w:szCs w:val="22"/>
        </w:rPr>
        <w:t xml:space="preserve">Executive Assistant Intern                  </w:t>
      </w:r>
      <w:r w:rsidRPr="00B701C0">
        <w:rPr>
          <w:rFonts w:asciiTheme="minorHAnsi" w:eastAsia="Gill Sans MT" w:hAnsiTheme="minorHAnsi" w:cstheme="minorHAnsi"/>
          <w:i/>
          <w:spacing w:val="45"/>
          <w:position w:val="-1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position w:val="-1"/>
          <w:sz w:val="22"/>
          <w:szCs w:val="22"/>
        </w:rPr>
        <w:t xml:space="preserve">May </w:t>
      </w:r>
      <w:r>
        <w:rPr>
          <w:rFonts w:asciiTheme="minorHAnsi" w:eastAsia="Gill Sans MT" w:hAnsiTheme="minorHAnsi" w:cstheme="minorHAnsi"/>
          <w:position w:val="-1"/>
          <w:sz w:val="22"/>
          <w:szCs w:val="22"/>
        </w:rPr>
        <w:t>2023</w:t>
      </w:r>
      <w:r w:rsidRPr="00B701C0">
        <w:rPr>
          <w:rFonts w:asciiTheme="minorHAnsi" w:eastAsia="Gill Sans MT" w:hAnsiTheme="minorHAnsi" w:cstheme="minorHAnsi"/>
          <w:position w:val="-1"/>
          <w:sz w:val="22"/>
          <w:szCs w:val="22"/>
        </w:rPr>
        <w:t xml:space="preserve"> – Dec. </w:t>
      </w:r>
      <w:r>
        <w:rPr>
          <w:rFonts w:asciiTheme="minorHAnsi" w:eastAsia="Gill Sans MT" w:hAnsiTheme="minorHAnsi" w:cstheme="minorHAnsi"/>
          <w:position w:val="-1"/>
          <w:sz w:val="22"/>
          <w:szCs w:val="22"/>
        </w:rPr>
        <w:t>2023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6"/>
        <w:gridCol w:w="1001"/>
        <w:gridCol w:w="5390"/>
      </w:tblGrid>
      <w:tr w:rsidR="00B701C0" w:rsidRPr="00B701C0" w14:paraId="6BC71A6C" w14:textId="77777777">
        <w:trPr>
          <w:trHeight w:hRule="exact" w:val="821"/>
        </w:trPr>
        <w:tc>
          <w:tcPr>
            <w:tcW w:w="4406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14:paraId="77315031" w14:textId="77777777" w:rsidR="00A90A53" w:rsidRPr="00B701C0" w:rsidRDefault="00B701C0">
            <w:pPr>
              <w:spacing w:line="220" w:lineRule="exact"/>
              <w:ind w:left="40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B701C0">
              <w:rPr>
                <w:rFonts w:asciiTheme="minorHAnsi" w:eastAsia="Gill Sans MT" w:hAnsiTheme="minorHAnsi" w:cstheme="minorHAnsi"/>
                <w:position w:val="1"/>
                <w:sz w:val="22"/>
                <w:szCs w:val="22"/>
              </w:rPr>
              <w:t>Artist Management</w:t>
            </w:r>
          </w:p>
        </w:tc>
        <w:tc>
          <w:tcPr>
            <w:tcW w:w="1001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14:paraId="39DE53A0" w14:textId="77777777" w:rsidR="00A90A53" w:rsidRPr="00B701C0" w:rsidRDefault="00B701C0">
            <w:pPr>
              <w:spacing w:before="8"/>
              <w:ind w:right="125"/>
              <w:jc w:val="right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B701C0">
              <w:rPr>
                <w:rFonts w:asciiTheme="minorHAnsi" w:eastAsia="Microsoft Sans Serif" w:hAnsiTheme="minorHAnsi" w:cstheme="minorHAnsi"/>
                <w:w w:val="165"/>
                <w:sz w:val="22"/>
                <w:szCs w:val="22"/>
              </w:rPr>
              <w:t>!</w:t>
            </w:r>
          </w:p>
          <w:p w14:paraId="213AE34A" w14:textId="77777777" w:rsidR="00A90A53" w:rsidRPr="00B701C0" w:rsidRDefault="00B701C0">
            <w:pPr>
              <w:spacing w:before="2"/>
              <w:ind w:right="125"/>
              <w:jc w:val="right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B701C0">
              <w:rPr>
                <w:rFonts w:asciiTheme="minorHAnsi" w:eastAsia="Microsoft Sans Serif" w:hAnsiTheme="minorHAnsi" w:cstheme="minorHAnsi"/>
                <w:w w:val="165"/>
                <w:sz w:val="22"/>
                <w:szCs w:val="22"/>
              </w:rPr>
              <w:t>!</w:t>
            </w:r>
          </w:p>
          <w:p w14:paraId="6B2E5044" w14:textId="77777777" w:rsidR="00A90A53" w:rsidRPr="00B701C0" w:rsidRDefault="00B701C0">
            <w:pPr>
              <w:spacing w:before="2" w:line="260" w:lineRule="exact"/>
              <w:ind w:right="125"/>
              <w:jc w:val="right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B701C0">
              <w:rPr>
                <w:rFonts w:asciiTheme="minorHAnsi" w:eastAsia="Microsoft Sans Serif" w:hAnsiTheme="minorHAnsi" w:cstheme="minorHAnsi"/>
                <w:w w:val="165"/>
                <w:position w:val="-1"/>
                <w:sz w:val="22"/>
                <w:szCs w:val="22"/>
              </w:rPr>
              <w:t>!</w:t>
            </w:r>
          </w:p>
        </w:tc>
        <w:tc>
          <w:tcPr>
            <w:tcW w:w="5390" w:type="dxa"/>
            <w:tcBorders>
              <w:top w:val="nil"/>
              <w:left w:val="nil"/>
              <w:bottom w:val="nil"/>
              <w:right w:val="nil"/>
            </w:tcBorders>
          </w:tcPr>
          <w:p w14:paraId="6ACA3E5B" w14:textId="77777777" w:rsidR="00A90A53" w:rsidRPr="00B701C0" w:rsidRDefault="00B701C0">
            <w:pPr>
              <w:spacing w:before="10" w:line="260" w:lineRule="exact"/>
              <w:ind w:left="125" w:right="953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B701C0">
              <w:rPr>
                <w:rFonts w:asciiTheme="minorHAnsi" w:eastAsia="Gill Sans MT" w:hAnsiTheme="minorHAnsi" w:cstheme="minorHAnsi"/>
                <w:sz w:val="22"/>
                <w:szCs w:val="22"/>
              </w:rPr>
              <w:t xml:space="preserve">Oversaw cable buys for all festivals </w:t>
            </w:r>
            <w:r w:rsidRPr="00B701C0">
              <w:rPr>
                <w:rFonts w:asciiTheme="minorHAnsi" w:eastAsia="Gill Sans MT" w:hAnsiTheme="minorHAnsi" w:cstheme="minorHAnsi"/>
                <w:sz w:val="22"/>
                <w:szCs w:val="22"/>
              </w:rPr>
              <w:t>Conducted trade deals with media outlets Designed online merchandise store through</w:t>
            </w:r>
          </w:p>
        </w:tc>
      </w:tr>
      <w:tr w:rsidR="00B701C0" w:rsidRPr="00B701C0" w14:paraId="22931A6E" w14:textId="77777777">
        <w:trPr>
          <w:trHeight w:hRule="exact" w:val="278"/>
        </w:trPr>
        <w:tc>
          <w:tcPr>
            <w:tcW w:w="4406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14:paraId="504D9AB1" w14:textId="77777777" w:rsidR="00A90A53" w:rsidRPr="00B701C0" w:rsidRDefault="00B701C0">
            <w:pPr>
              <w:spacing w:line="240" w:lineRule="exact"/>
              <w:ind w:left="40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B701C0">
              <w:rPr>
                <w:rFonts w:asciiTheme="minorHAnsi" w:eastAsia="Gill Sans MT" w:hAnsiTheme="minorHAnsi" w:cstheme="minorHAnsi"/>
                <w:b/>
                <w:w w:val="108"/>
                <w:position w:val="1"/>
                <w:sz w:val="22"/>
                <w:szCs w:val="22"/>
              </w:rPr>
              <w:t>IN</w:t>
            </w:r>
            <w:r w:rsidRPr="00B701C0">
              <w:rPr>
                <w:rFonts w:asciiTheme="minorHAnsi" w:eastAsia="Gill Sans MT" w:hAnsiTheme="minorHAnsi" w:cstheme="minorHAnsi"/>
                <w:b/>
                <w:w w:val="104"/>
                <w:position w:val="1"/>
                <w:sz w:val="22"/>
                <w:szCs w:val="22"/>
              </w:rPr>
              <w:t>V</w:t>
            </w:r>
            <w:r w:rsidRPr="00B701C0">
              <w:rPr>
                <w:rFonts w:asciiTheme="minorHAnsi" w:eastAsia="Gill Sans MT" w:hAnsiTheme="minorHAnsi" w:cstheme="minorHAnsi"/>
                <w:b/>
                <w:w w:val="97"/>
                <w:position w:val="1"/>
                <w:sz w:val="22"/>
                <w:szCs w:val="22"/>
              </w:rPr>
              <w:t>O</w:t>
            </w:r>
            <w:r w:rsidRPr="00B701C0">
              <w:rPr>
                <w:rFonts w:asciiTheme="minorHAnsi" w:eastAsia="Gill Sans MT" w:hAnsiTheme="minorHAnsi" w:cstheme="minorHAnsi"/>
                <w:b/>
                <w:w w:val="102"/>
                <w:position w:val="1"/>
                <w:sz w:val="22"/>
                <w:szCs w:val="22"/>
              </w:rPr>
              <w:t>L</w:t>
            </w:r>
            <w:r w:rsidRPr="00B701C0">
              <w:rPr>
                <w:rFonts w:asciiTheme="minorHAnsi" w:eastAsia="Gill Sans MT" w:hAnsiTheme="minorHAnsi" w:cstheme="minorHAnsi"/>
                <w:b/>
                <w:w w:val="104"/>
                <w:position w:val="1"/>
                <w:sz w:val="22"/>
                <w:szCs w:val="22"/>
              </w:rPr>
              <w:t>V</w:t>
            </w:r>
            <w:r w:rsidRPr="00B701C0">
              <w:rPr>
                <w:rFonts w:asciiTheme="minorHAnsi" w:eastAsia="Gill Sans MT" w:hAnsiTheme="minorHAnsi" w:cstheme="minorHAnsi"/>
                <w:b/>
                <w:w w:val="105"/>
                <w:position w:val="1"/>
                <w:sz w:val="22"/>
                <w:szCs w:val="22"/>
              </w:rPr>
              <w:t>EMEN</w:t>
            </w:r>
            <w:r w:rsidRPr="00B701C0">
              <w:rPr>
                <w:rFonts w:asciiTheme="minorHAnsi" w:eastAsia="Gill Sans MT" w:hAnsiTheme="minorHAnsi" w:cstheme="minorHAnsi"/>
                <w:b/>
                <w:w w:val="106"/>
                <w:position w:val="1"/>
                <w:sz w:val="22"/>
                <w:szCs w:val="22"/>
              </w:rPr>
              <w:t>T</w:t>
            </w:r>
          </w:p>
        </w:tc>
        <w:tc>
          <w:tcPr>
            <w:tcW w:w="1001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14:paraId="4C346313" w14:textId="77777777" w:rsidR="00A90A53" w:rsidRPr="00B701C0" w:rsidRDefault="00A90A5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90" w:type="dxa"/>
            <w:tcBorders>
              <w:top w:val="nil"/>
              <w:left w:val="nil"/>
              <w:bottom w:val="nil"/>
              <w:right w:val="nil"/>
            </w:tcBorders>
          </w:tcPr>
          <w:p w14:paraId="10C9A387" w14:textId="77777777" w:rsidR="00A90A53" w:rsidRPr="00B701C0" w:rsidRDefault="00B701C0">
            <w:pPr>
              <w:spacing w:before="11" w:line="260" w:lineRule="exact"/>
              <w:ind w:left="125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B701C0">
              <w:rPr>
                <w:rFonts w:asciiTheme="minorHAnsi" w:eastAsia="Gill Sans MT" w:hAnsiTheme="minorHAnsi" w:cstheme="minorHAnsi"/>
                <w:position w:val="-1"/>
                <w:sz w:val="22"/>
                <w:szCs w:val="22"/>
              </w:rPr>
              <w:t>CoreCommerce</w:t>
            </w:r>
          </w:p>
        </w:tc>
      </w:tr>
      <w:tr w:rsidR="00B701C0" w:rsidRPr="00B701C0" w14:paraId="24B1FF0F" w14:textId="77777777">
        <w:trPr>
          <w:trHeight w:hRule="exact" w:val="274"/>
        </w:trPr>
        <w:tc>
          <w:tcPr>
            <w:tcW w:w="4406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14:paraId="0069C422" w14:textId="77777777" w:rsidR="00A90A53" w:rsidRPr="00B701C0" w:rsidRDefault="00B701C0">
            <w:pPr>
              <w:spacing w:line="240" w:lineRule="exact"/>
              <w:ind w:left="40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B701C0">
              <w:rPr>
                <w:rFonts w:asciiTheme="minorHAnsi" w:eastAsia="Gill Sans MT" w:hAnsiTheme="minorHAnsi" w:cstheme="minorHAnsi"/>
                <w:position w:val="1"/>
                <w:sz w:val="22"/>
                <w:szCs w:val="22"/>
              </w:rPr>
              <w:t>Grammy U</w:t>
            </w:r>
          </w:p>
        </w:tc>
        <w:tc>
          <w:tcPr>
            <w:tcW w:w="1001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14:paraId="7495FB7B" w14:textId="77777777" w:rsidR="00A90A53" w:rsidRPr="00B701C0" w:rsidRDefault="00B701C0">
            <w:pPr>
              <w:spacing w:before="9" w:line="260" w:lineRule="exact"/>
              <w:ind w:right="125"/>
              <w:jc w:val="right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B701C0">
              <w:rPr>
                <w:rFonts w:asciiTheme="minorHAnsi" w:eastAsia="Microsoft Sans Serif" w:hAnsiTheme="minorHAnsi" w:cstheme="minorHAnsi"/>
                <w:w w:val="165"/>
                <w:position w:val="-1"/>
                <w:sz w:val="22"/>
                <w:szCs w:val="22"/>
              </w:rPr>
              <w:t>!</w:t>
            </w:r>
          </w:p>
        </w:tc>
        <w:tc>
          <w:tcPr>
            <w:tcW w:w="5390" w:type="dxa"/>
            <w:tcBorders>
              <w:top w:val="nil"/>
              <w:left w:val="nil"/>
              <w:bottom w:val="nil"/>
              <w:right w:val="nil"/>
            </w:tcBorders>
          </w:tcPr>
          <w:p w14:paraId="38DD8131" w14:textId="77777777" w:rsidR="00A90A53" w:rsidRPr="00B701C0" w:rsidRDefault="00B701C0">
            <w:pPr>
              <w:spacing w:before="7" w:line="260" w:lineRule="exact"/>
              <w:ind w:left="125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B701C0">
              <w:rPr>
                <w:rFonts w:asciiTheme="minorHAnsi" w:eastAsia="Gill Sans MT" w:hAnsiTheme="minorHAnsi" w:cstheme="minorHAnsi"/>
                <w:position w:val="-1"/>
                <w:sz w:val="22"/>
                <w:szCs w:val="22"/>
              </w:rPr>
              <w:t>Developed a street team webpage</w:t>
            </w:r>
          </w:p>
        </w:tc>
      </w:tr>
      <w:tr w:rsidR="00B701C0" w:rsidRPr="00B701C0" w14:paraId="5D6741D6" w14:textId="77777777">
        <w:trPr>
          <w:trHeight w:hRule="exact" w:val="278"/>
        </w:trPr>
        <w:tc>
          <w:tcPr>
            <w:tcW w:w="4406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14:paraId="5B929626" w14:textId="77777777" w:rsidR="00A90A53" w:rsidRPr="00B701C0" w:rsidRDefault="00B701C0">
            <w:pPr>
              <w:spacing w:line="240" w:lineRule="exact"/>
              <w:ind w:left="40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B701C0">
              <w:rPr>
                <w:rFonts w:asciiTheme="minorHAnsi" w:eastAsia="Gill Sans MT" w:hAnsiTheme="minorHAnsi" w:cstheme="minorHAnsi"/>
                <w:position w:val="1"/>
                <w:sz w:val="22"/>
                <w:szCs w:val="22"/>
              </w:rPr>
              <w:t>YEP</w:t>
            </w:r>
          </w:p>
        </w:tc>
        <w:tc>
          <w:tcPr>
            <w:tcW w:w="1001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14:paraId="21971662" w14:textId="77777777" w:rsidR="00A90A53" w:rsidRPr="00B701C0" w:rsidRDefault="00B701C0">
            <w:pPr>
              <w:spacing w:before="13" w:line="260" w:lineRule="exact"/>
              <w:ind w:right="125"/>
              <w:jc w:val="right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B701C0">
              <w:rPr>
                <w:rFonts w:asciiTheme="minorHAnsi" w:eastAsia="Microsoft Sans Serif" w:hAnsiTheme="minorHAnsi" w:cstheme="minorHAnsi"/>
                <w:w w:val="165"/>
                <w:position w:val="-1"/>
                <w:sz w:val="22"/>
                <w:szCs w:val="22"/>
              </w:rPr>
              <w:t>!</w:t>
            </w:r>
          </w:p>
        </w:tc>
        <w:tc>
          <w:tcPr>
            <w:tcW w:w="5390" w:type="dxa"/>
            <w:tcBorders>
              <w:top w:val="nil"/>
              <w:left w:val="nil"/>
              <w:bottom w:val="nil"/>
              <w:right w:val="nil"/>
            </w:tcBorders>
          </w:tcPr>
          <w:p w14:paraId="3C427AA1" w14:textId="77777777" w:rsidR="00A90A53" w:rsidRPr="00B701C0" w:rsidRDefault="00B701C0">
            <w:pPr>
              <w:spacing w:before="12" w:line="260" w:lineRule="exact"/>
              <w:ind w:left="125" w:right="-23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B701C0">
              <w:rPr>
                <w:rFonts w:asciiTheme="minorHAnsi" w:eastAsia="Gill Sans MT" w:hAnsiTheme="minorHAnsi" w:cstheme="minorHAnsi"/>
                <w:position w:val="-1"/>
                <w:sz w:val="22"/>
                <w:szCs w:val="22"/>
              </w:rPr>
              <w:t>Arranged all media interviews for Executive Producer</w:t>
            </w:r>
          </w:p>
        </w:tc>
      </w:tr>
      <w:tr w:rsidR="00B701C0" w:rsidRPr="00B701C0" w14:paraId="65E9A39D" w14:textId="77777777">
        <w:trPr>
          <w:trHeight w:hRule="exact" w:val="274"/>
        </w:trPr>
        <w:tc>
          <w:tcPr>
            <w:tcW w:w="4406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14:paraId="5D55964B" w14:textId="77777777" w:rsidR="00A90A53" w:rsidRPr="00B701C0" w:rsidRDefault="00B701C0">
            <w:pPr>
              <w:spacing w:line="240" w:lineRule="exact"/>
              <w:ind w:left="40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B701C0">
              <w:rPr>
                <w:rFonts w:asciiTheme="minorHAnsi" w:eastAsia="Gill Sans MT" w:hAnsiTheme="minorHAnsi" w:cstheme="minorHAnsi"/>
                <w:position w:val="1"/>
                <w:sz w:val="22"/>
                <w:szCs w:val="22"/>
              </w:rPr>
              <w:t>Belmont Service Corps</w:t>
            </w:r>
          </w:p>
        </w:tc>
        <w:tc>
          <w:tcPr>
            <w:tcW w:w="1001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14:paraId="37739623" w14:textId="77777777" w:rsidR="00A90A53" w:rsidRPr="00B701C0" w:rsidRDefault="00B701C0">
            <w:pPr>
              <w:spacing w:before="9" w:line="260" w:lineRule="exact"/>
              <w:ind w:right="125"/>
              <w:jc w:val="right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B701C0">
              <w:rPr>
                <w:rFonts w:asciiTheme="minorHAnsi" w:eastAsia="Microsoft Sans Serif" w:hAnsiTheme="minorHAnsi" w:cstheme="minorHAnsi"/>
                <w:w w:val="165"/>
                <w:position w:val="-1"/>
                <w:sz w:val="22"/>
                <w:szCs w:val="22"/>
              </w:rPr>
              <w:t>!</w:t>
            </w:r>
          </w:p>
        </w:tc>
        <w:tc>
          <w:tcPr>
            <w:tcW w:w="5390" w:type="dxa"/>
            <w:tcBorders>
              <w:top w:val="nil"/>
              <w:left w:val="nil"/>
              <w:bottom w:val="nil"/>
              <w:right w:val="nil"/>
            </w:tcBorders>
          </w:tcPr>
          <w:p w14:paraId="68537CDA" w14:textId="77777777" w:rsidR="00A90A53" w:rsidRPr="00B701C0" w:rsidRDefault="00B701C0">
            <w:pPr>
              <w:spacing w:before="7" w:line="260" w:lineRule="exact"/>
              <w:ind w:left="125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B701C0">
              <w:rPr>
                <w:rFonts w:asciiTheme="minorHAnsi" w:eastAsia="Gill Sans MT" w:hAnsiTheme="minorHAnsi" w:cstheme="minorHAnsi"/>
                <w:position w:val="-1"/>
                <w:sz w:val="22"/>
                <w:szCs w:val="22"/>
              </w:rPr>
              <w:t xml:space="preserve">Compiled </w:t>
            </w:r>
            <w:r w:rsidRPr="00B701C0">
              <w:rPr>
                <w:rFonts w:asciiTheme="minorHAnsi" w:eastAsia="Gill Sans MT" w:hAnsiTheme="minorHAnsi" w:cstheme="minorHAnsi"/>
                <w:position w:val="-1"/>
                <w:sz w:val="22"/>
                <w:szCs w:val="22"/>
              </w:rPr>
              <w:t>media contact lists using Vocus Marketing</w:t>
            </w:r>
          </w:p>
        </w:tc>
      </w:tr>
      <w:tr w:rsidR="00B701C0" w:rsidRPr="00B701C0" w14:paraId="36CEF98F" w14:textId="77777777">
        <w:trPr>
          <w:trHeight w:hRule="exact" w:val="278"/>
        </w:trPr>
        <w:tc>
          <w:tcPr>
            <w:tcW w:w="4406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14:paraId="4F36B7DE" w14:textId="77777777" w:rsidR="00A90A53" w:rsidRPr="00B701C0" w:rsidRDefault="00B701C0">
            <w:pPr>
              <w:spacing w:line="240" w:lineRule="exact"/>
              <w:ind w:left="40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B701C0">
              <w:rPr>
                <w:rFonts w:asciiTheme="minorHAnsi" w:eastAsia="Gill Sans MT" w:hAnsiTheme="minorHAnsi" w:cstheme="minorHAnsi"/>
                <w:position w:val="1"/>
                <w:sz w:val="22"/>
                <w:szCs w:val="22"/>
              </w:rPr>
              <w:t>Belmont University Orchestra</w:t>
            </w:r>
          </w:p>
        </w:tc>
        <w:tc>
          <w:tcPr>
            <w:tcW w:w="1001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14:paraId="0138A6D4" w14:textId="77777777" w:rsidR="00A90A53" w:rsidRPr="00B701C0" w:rsidRDefault="00A90A5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90" w:type="dxa"/>
            <w:tcBorders>
              <w:top w:val="nil"/>
              <w:left w:val="nil"/>
              <w:bottom w:val="nil"/>
              <w:right w:val="nil"/>
            </w:tcBorders>
          </w:tcPr>
          <w:p w14:paraId="7564CB0F" w14:textId="77777777" w:rsidR="00A90A53" w:rsidRPr="00B701C0" w:rsidRDefault="00B701C0">
            <w:pPr>
              <w:spacing w:before="12" w:line="260" w:lineRule="exact"/>
              <w:ind w:left="125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B701C0">
              <w:rPr>
                <w:rFonts w:asciiTheme="minorHAnsi" w:eastAsia="Gill Sans MT" w:hAnsiTheme="minorHAnsi" w:cstheme="minorHAnsi"/>
                <w:position w:val="-1"/>
                <w:sz w:val="22"/>
                <w:szCs w:val="22"/>
              </w:rPr>
              <w:t>Software to send out bi-weekly press releases</w:t>
            </w:r>
          </w:p>
        </w:tc>
      </w:tr>
      <w:tr w:rsidR="00B701C0" w:rsidRPr="00B701C0" w14:paraId="34A2C060" w14:textId="77777777">
        <w:trPr>
          <w:trHeight w:hRule="exact" w:val="335"/>
        </w:trPr>
        <w:tc>
          <w:tcPr>
            <w:tcW w:w="4406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14:paraId="3D48B2C0" w14:textId="77777777" w:rsidR="00A90A53" w:rsidRPr="00B701C0" w:rsidRDefault="00B701C0">
            <w:pPr>
              <w:spacing w:line="240" w:lineRule="exact"/>
              <w:ind w:left="40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B701C0">
              <w:rPr>
                <w:rFonts w:asciiTheme="minorHAnsi" w:eastAsia="Gill Sans MT" w:hAnsiTheme="minorHAnsi" w:cstheme="minorHAnsi"/>
                <w:position w:val="1"/>
                <w:sz w:val="22"/>
                <w:szCs w:val="22"/>
              </w:rPr>
              <w:t>Strings Crossings Camp Counselor</w:t>
            </w:r>
          </w:p>
        </w:tc>
        <w:tc>
          <w:tcPr>
            <w:tcW w:w="1001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14:paraId="28FE3463" w14:textId="77777777" w:rsidR="00A90A53" w:rsidRPr="00B701C0" w:rsidRDefault="00A90A5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90" w:type="dxa"/>
            <w:tcBorders>
              <w:top w:val="nil"/>
              <w:left w:val="nil"/>
              <w:bottom w:val="nil"/>
              <w:right w:val="nil"/>
            </w:tcBorders>
          </w:tcPr>
          <w:p w14:paraId="3B2C7C21" w14:textId="77777777" w:rsidR="00A90A53" w:rsidRPr="00B701C0" w:rsidRDefault="00A90A5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2BAFA2A" w14:textId="77777777" w:rsidR="00A90A53" w:rsidRPr="00B701C0" w:rsidRDefault="00A90A53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A90A53" w:rsidRPr="00B701C0">
          <w:type w:val="continuous"/>
          <w:pgSz w:w="12240" w:h="15840"/>
          <w:pgMar w:top="640" w:right="580" w:bottom="280" w:left="580" w:header="720" w:footer="720" w:gutter="0"/>
          <w:cols w:space="720"/>
        </w:sectPr>
      </w:pPr>
    </w:p>
    <w:p w14:paraId="3A1C0E8D" w14:textId="77777777" w:rsidR="00A90A53" w:rsidRPr="00B701C0" w:rsidRDefault="00A90A53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61670346" w14:textId="77777777" w:rsidR="00A90A53" w:rsidRPr="00B701C0" w:rsidRDefault="00B701C0">
      <w:pPr>
        <w:ind w:left="150" w:right="-56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eastAsia="Gill Sans MT" w:hAnsiTheme="minorHAnsi" w:cstheme="minorHAnsi"/>
          <w:b/>
          <w:sz w:val="22"/>
          <w:szCs w:val="22"/>
        </w:rPr>
        <w:t xml:space="preserve">COMMUNITY </w:t>
      </w:r>
      <w:r w:rsidRPr="00B701C0">
        <w:rPr>
          <w:rFonts w:asciiTheme="minorHAnsi" w:eastAsia="Gill Sans MT" w:hAnsiTheme="minorHAnsi" w:cstheme="minorHAnsi"/>
          <w:b/>
          <w:spacing w:val="13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b/>
          <w:w w:val="103"/>
          <w:sz w:val="22"/>
          <w:szCs w:val="22"/>
        </w:rPr>
        <w:t>SERVICE</w:t>
      </w:r>
    </w:p>
    <w:p w14:paraId="47F57C48" w14:textId="77777777" w:rsidR="00A90A53" w:rsidRPr="00B701C0" w:rsidRDefault="00B701C0">
      <w:pPr>
        <w:spacing w:before="37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hAnsiTheme="minorHAnsi" w:cstheme="minorHAnsi"/>
          <w:sz w:val="22"/>
          <w:szCs w:val="22"/>
        </w:rPr>
        <w:br w:type="column"/>
      </w:r>
      <w:r w:rsidRPr="00B701C0">
        <w:rPr>
          <w:rFonts w:asciiTheme="minorHAnsi" w:eastAsia="Gill Sans MT" w:hAnsiTheme="minorHAnsi" w:cstheme="minorHAnsi"/>
          <w:b/>
          <w:spacing w:val="3"/>
          <w:w w:val="110"/>
          <w:sz w:val="22"/>
          <w:szCs w:val="22"/>
        </w:rPr>
        <w:t>RL</w:t>
      </w:r>
      <w:r w:rsidRPr="00B701C0">
        <w:rPr>
          <w:rFonts w:asciiTheme="minorHAnsi" w:eastAsia="Gill Sans MT" w:hAnsiTheme="minorHAnsi" w:cstheme="minorHAnsi"/>
          <w:b/>
          <w:spacing w:val="4"/>
          <w:w w:val="111"/>
          <w:sz w:val="22"/>
          <w:szCs w:val="22"/>
        </w:rPr>
        <w:t>M</w:t>
      </w:r>
      <w:r w:rsidRPr="00B701C0">
        <w:rPr>
          <w:rFonts w:asciiTheme="minorHAnsi" w:eastAsia="Gill Sans MT" w:hAnsiTheme="minorHAnsi" w:cstheme="minorHAnsi"/>
          <w:b/>
          <w:spacing w:val="2"/>
          <w:w w:val="194"/>
          <w:sz w:val="22"/>
          <w:szCs w:val="22"/>
        </w:rPr>
        <w:t>/</w:t>
      </w:r>
      <w:r w:rsidRPr="00B701C0">
        <w:rPr>
          <w:rFonts w:asciiTheme="minorHAnsi" w:eastAsia="Gill Sans MT" w:hAnsiTheme="minorHAnsi" w:cstheme="minorHAnsi"/>
          <w:b/>
          <w:spacing w:val="4"/>
          <w:w w:val="111"/>
          <w:sz w:val="22"/>
          <w:szCs w:val="22"/>
        </w:rPr>
        <w:t>M</w:t>
      </w:r>
      <w:r w:rsidRPr="00B701C0">
        <w:rPr>
          <w:rFonts w:asciiTheme="minorHAnsi" w:eastAsia="Gill Sans MT" w:hAnsiTheme="minorHAnsi" w:cstheme="minorHAnsi"/>
          <w:b/>
          <w:spacing w:val="1"/>
          <w:w w:val="116"/>
          <w:sz w:val="22"/>
          <w:szCs w:val="22"/>
        </w:rPr>
        <w:t>i</w:t>
      </w:r>
      <w:r w:rsidRPr="00B701C0">
        <w:rPr>
          <w:rFonts w:asciiTheme="minorHAnsi" w:eastAsia="Gill Sans MT" w:hAnsiTheme="minorHAnsi" w:cstheme="minorHAnsi"/>
          <w:b/>
          <w:spacing w:val="2"/>
          <w:w w:val="116"/>
          <w:sz w:val="22"/>
          <w:szCs w:val="22"/>
        </w:rPr>
        <w:t>ss</w:t>
      </w:r>
      <w:r w:rsidRPr="00B701C0">
        <w:rPr>
          <w:rFonts w:asciiTheme="minorHAnsi" w:eastAsia="Gill Sans MT" w:hAnsiTheme="minorHAnsi" w:cstheme="minorHAnsi"/>
          <w:b/>
          <w:spacing w:val="1"/>
          <w:w w:val="116"/>
          <w:sz w:val="22"/>
          <w:szCs w:val="22"/>
        </w:rPr>
        <w:t>i</w:t>
      </w:r>
      <w:r w:rsidRPr="00B701C0">
        <w:rPr>
          <w:rFonts w:asciiTheme="minorHAnsi" w:eastAsia="Gill Sans MT" w:hAnsiTheme="minorHAnsi" w:cstheme="minorHAnsi"/>
          <w:b/>
          <w:spacing w:val="3"/>
          <w:w w:val="110"/>
          <w:sz w:val="22"/>
          <w:szCs w:val="22"/>
        </w:rPr>
        <w:t>o</w:t>
      </w:r>
      <w:r w:rsidRPr="00B701C0">
        <w:rPr>
          <w:rFonts w:asciiTheme="minorHAnsi" w:eastAsia="Gill Sans MT" w:hAnsiTheme="minorHAnsi" w:cstheme="minorHAnsi"/>
          <w:b/>
          <w:w w:val="112"/>
          <w:sz w:val="22"/>
          <w:szCs w:val="22"/>
        </w:rPr>
        <w:t>n</w:t>
      </w:r>
      <w:r w:rsidRPr="00B701C0">
        <w:rPr>
          <w:rFonts w:asciiTheme="minorHAnsi" w:eastAsia="Gill Sans MT" w:hAnsiTheme="minorHAnsi" w:cstheme="minorHAnsi"/>
          <w:b/>
          <w:spacing w:val="7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b/>
          <w:spacing w:val="4"/>
          <w:w w:val="111"/>
          <w:sz w:val="22"/>
          <w:szCs w:val="22"/>
        </w:rPr>
        <w:t>M</w:t>
      </w:r>
      <w:r w:rsidRPr="00B701C0">
        <w:rPr>
          <w:rFonts w:asciiTheme="minorHAnsi" w:eastAsia="Gill Sans MT" w:hAnsiTheme="minorHAnsi" w:cstheme="minorHAnsi"/>
          <w:b/>
          <w:spacing w:val="2"/>
          <w:w w:val="110"/>
          <w:sz w:val="22"/>
          <w:szCs w:val="22"/>
        </w:rPr>
        <w:t>a</w:t>
      </w:r>
      <w:r w:rsidRPr="00B701C0">
        <w:rPr>
          <w:rFonts w:asciiTheme="minorHAnsi" w:eastAsia="Gill Sans MT" w:hAnsiTheme="minorHAnsi" w:cstheme="minorHAnsi"/>
          <w:b/>
          <w:spacing w:val="3"/>
          <w:w w:val="112"/>
          <w:sz w:val="22"/>
          <w:szCs w:val="22"/>
        </w:rPr>
        <w:t>n</w:t>
      </w:r>
      <w:r w:rsidRPr="00B701C0">
        <w:rPr>
          <w:rFonts w:asciiTheme="minorHAnsi" w:eastAsia="Gill Sans MT" w:hAnsiTheme="minorHAnsi" w:cstheme="minorHAnsi"/>
          <w:b/>
          <w:spacing w:val="2"/>
          <w:w w:val="110"/>
          <w:sz w:val="22"/>
          <w:szCs w:val="22"/>
        </w:rPr>
        <w:t>a</w:t>
      </w:r>
      <w:r w:rsidRPr="00B701C0">
        <w:rPr>
          <w:rFonts w:asciiTheme="minorHAnsi" w:eastAsia="Gill Sans MT" w:hAnsiTheme="minorHAnsi" w:cstheme="minorHAnsi"/>
          <w:b/>
          <w:spacing w:val="2"/>
          <w:w w:val="107"/>
          <w:sz w:val="22"/>
          <w:szCs w:val="22"/>
        </w:rPr>
        <w:t>g</w:t>
      </w:r>
      <w:r w:rsidRPr="00B701C0">
        <w:rPr>
          <w:rFonts w:asciiTheme="minorHAnsi" w:eastAsia="Gill Sans MT" w:hAnsiTheme="minorHAnsi" w:cstheme="minorHAnsi"/>
          <w:b/>
          <w:spacing w:val="2"/>
          <w:w w:val="111"/>
          <w:sz w:val="22"/>
          <w:szCs w:val="22"/>
        </w:rPr>
        <w:t>e</w:t>
      </w:r>
      <w:r w:rsidRPr="00B701C0">
        <w:rPr>
          <w:rFonts w:asciiTheme="minorHAnsi" w:eastAsia="Gill Sans MT" w:hAnsiTheme="minorHAnsi" w:cstheme="minorHAnsi"/>
          <w:b/>
          <w:spacing w:val="4"/>
          <w:w w:val="106"/>
          <w:sz w:val="22"/>
          <w:szCs w:val="22"/>
        </w:rPr>
        <w:t>m</w:t>
      </w:r>
      <w:r w:rsidRPr="00B701C0">
        <w:rPr>
          <w:rFonts w:asciiTheme="minorHAnsi" w:eastAsia="Gill Sans MT" w:hAnsiTheme="minorHAnsi" w:cstheme="minorHAnsi"/>
          <w:b/>
          <w:spacing w:val="2"/>
          <w:w w:val="111"/>
          <w:sz w:val="22"/>
          <w:szCs w:val="22"/>
        </w:rPr>
        <w:t>e</w:t>
      </w:r>
      <w:r w:rsidRPr="00B701C0">
        <w:rPr>
          <w:rFonts w:asciiTheme="minorHAnsi" w:eastAsia="Gill Sans MT" w:hAnsiTheme="minorHAnsi" w:cstheme="minorHAnsi"/>
          <w:b/>
          <w:spacing w:val="3"/>
          <w:w w:val="112"/>
          <w:sz w:val="22"/>
          <w:szCs w:val="22"/>
        </w:rPr>
        <w:t>n</w:t>
      </w:r>
      <w:r w:rsidRPr="00B701C0">
        <w:rPr>
          <w:rFonts w:asciiTheme="minorHAnsi" w:eastAsia="Gill Sans MT" w:hAnsiTheme="minorHAnsi" w:cstheme="minorHAnsi"/>
          <w:b/>
          <w:w w:val="119"/>
          <w:sz w:val="22"/>
          <w:szCs w:val="22"/>
        </w:rPr>
        <w:t>t</w:t>
      </w:r>
    </w:p>
    <w:p w14:paraId="2FADA68E" w14:textId="36A2F8DE" w:rsidR="00A90A53" w:rsidRPr="00B701C0" w:rsidRDefault="00B701C0">
      <w:pPr>
        <w:spacing w:line="260" w:lineRule="exact"/>
        <w:rPr>
          <w:rFonts w:asciiTheme="minorHAnsi" w:eastAsia="Gill Sans MT" w:hAnsiTheme="minorHAnsi" w:cstheme="minorHAnsi"/>
          <w:sz w:val="22"/>
          <w:szCs w:val="22"/>
        </w:rPr>
      </w:pPr>
      <w:r w:rsidRPr="00B701C0">
        <w:rPr>
          <w:rFonts w:asciiTheme="minorHAnsi" w:hAnsiTheme="minorHAnsi" w:cstheme="minorHAnsi"/>
          <w:sz w:val="22"/>
          <w:szCs w:val="22"/>
        </w:rPr>
        <w:pict w14:anchorId="03BBE0DE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4.5pt;margin-top:13.45pt;width:542.7pt;height:129.05pt;z-index:-25165824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406"/>
                    <w:gridCol w:w="1001"/>
                    <w:gridCol w:w="5448"/>
                  </w:tblGrid>
                  <w:tr w:rsidR="00A90A53" w14:paraId="41483203" w14:textId="77777777">
                    <w:trPr>
                      <w:trHeight w:hRule="exact" w:val="570"/>
                    </w:trPr>
                    <w:tc>
                      <w:tcPr>
                        <w:tcW w:w="4406" w:type="dxa"/>
                        <w:tcBorders>
                          <w:top w:val="nil"/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14:paraId="59AE6A08" w14:textId="77777777" w:rsidR="00A90A53" w:rsidRDefault="00B701C0">
                        <w:pPr>
                          <w:spacing w:line="260" w:lineRule="exact"/>
                          <w:ind w:left="40"/>
                          <w:rPr>
                            <w:rFonts w:ascii="Gill Sans MT" w:eastAsia="Gill Sans MT" w:hAnsi="Gill Sans MT" w:cs="Gill Sans M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Gill Sans MT" w:eastAsia="Gill Sans MT" w:hAnsi="Gill Sans MT" w:cs="Gill Sans MT"/>
                            <w:sz w:val="24"/>
                            <w:szCs w:val="24"/>
                          </w:rPr>
                          <w:t>W. O Smith Volunteer Teacher</w:t>
                        </w:r>
                      </w:p>
                      <w:p w14:paraId="13269664" w14:textId="77777777" w:rsidR="00A90A53" w:rsidRDefault="00B701C0">
                        <w:pPr>
                          <w:spacing w:line="260" w:lineRule="exact"/>
                          <w:ind w:left="40"/>
                          <w:rPr>
                            <w:rFonts w:ascii="Gill Sans MT" w:eastAsia="Gill Sans MT" w:hAnsi="Gill Sans MT" w:cs="Gill Sans M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Gill Sans MT" w:eastAsia="Gill Sans MT" w:hAnsi="Gill Sans MT" w:cs="Gill Sans MT"/>
                            <w:sz w:val="24"/>
                            <w:szCs w:val="24"/>
                          </w:rPr>
                          <w:t xml:space="preserve">VBS </w:t>
                        </w:r>
                        <w:r>
                          <w:rPr>
                            <w:rFonts w:ascii="Gill Sans MT" w:eastAsia="Gill Sans MT" w:hAnsi="Gill Sans MT" w:cs="Gill Sans MT"/>
                            <w:sz w:val="24"/>
                            <w:szCs w:val="24"/>
                          </w:rPr>
                          <w:t>Music Teacher</w:t>
                        </w:r>
                      </w:p>
                    </w:tc>
                    <w:tc>
                      <w:tcPr>
                        <w:tcW w:w="1001" w:type="dxa"/>
                        <w:tcBorders>
                          <w:top w:val="nil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14:paraId="4A6439DE" w14:textId="77777777" w:rsidR="00A90A53" w:rsidRDefault="00B701C0">
                        <w:pPr>
                          <w:spacing w:before="8"/>
                          <w:ind w:right="125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65"/>
                            <w:sz w:val="24"/>
                            <w:szCs w:val="24"/>
                          </w:rPr>
                          <w:t>!</w:t>
                        </w:r>
                      </w:p>
                    </w:tc>
                    <w:tc>
                      <w:tcPr>
                        <w:tcW w:w="54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0CD4B1" w14:textId="77777777" w:rsidR="00A90A53" w:rsidRDefault="00B701C0">
                        <w:pPr>
                          <w:spacing w:before="10" w:line="260" w:lineRule="exact"/>
                          <w:ind w:left="125" w:right="80"/>
                          <w:rPr>
                            <w:rFonts w:ascii="Gill Sans MT" w:eastAsia="Gill Sans MT" w:hAnsi="Gill Sans MT" w:cs="Gill Sans M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Gill Sans MT" w:eastAsia="Gill Sans MT" w:hAnsi="Gill Sans MT" w:cs="Gill Sans MT"/>
                            <w:sz w:val="24"/>
                            <w:szCs w:val="24"/>
                          </w:rPr>
                          <w:t>Updated client websites, social media sites and online calendars</w:t>
                        </w:r>
                      </w:p>
                    </w:tc>
                  </w:tr>
                  <w:tr w:rsidR="00A90A53" w14:paraId="6F56B6A9" w14:textId="77777777">
                    <w:trPr>
                      <w:trHeight w:hRule="exact" w:val="277"/>
                    </w:trPr>
                    <w:tc>
                      <w:tcPr>
                        <w:tcW w:w="4406" w:type="dxa"/>
                        <w:tcBorders>
                          <w:top w:val="nil"/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14:paraId="09B38146" w14:textId="77777777" w:rsidR="00A90A53" w:rsidRDefault="00A90A53"/>
                    </w:tc>
                    <w:tc>
                      <w:tcPr>
                        <w:tcW w:w="1001" w:type="dxa"/>
                        <w:tcBorders>
                          <w:top w:val="nil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14:paraId="46731F4A" w14:textId="77777777" w:rsidR="00A90A53" w:rsidRDefault="00B701C0">
                        <w:pPr>
                          <w:spacing w:line="260" w:lineRule="exact"/>
                          <w:ind w:right="125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65"/>
                            <w:sz w:val="24"/>
                            <w:szCs w:val="24"/>
                          </w:rPr>
                          <w:t>!</w:t>
                        </w:r>
                      </w:p>
                    </w:tc>
                    <w:tc>
                      <w:tcPr>
                        <w:tcW w:w="54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8430F3" w14:textId="77777777" w:rsidR="00A90A53" w:rsidRDefault="00B701C0">
                        <w:pPr>
                          <w:spacing w:line="260" w:lineRule="exact"/>
                          <w:ind w:left="125"/>
                          <w:rPr>
                            <w:rFonts w:ascii="Gill Sans MT" w:eastAsia="Gill Sans MT" w:hAnsi="Gill Sans MT" w:cs="Gill Sans M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Gill Sans MT" w:eastAsia="Gill Sans MT" w:hAnsi="Gill Sans MT" w:cs="Gill Sans MT"/>
                            <w:sz w:val="24"/>
                            <w:szCs w:val="24"/>
                          </w:rPr>
                          <w:t>Input gig contracts into client calendars and company</w:t>
                        </w:r>
                      </w:p>
                    </w:tc>
                  </w:tr>
                  <w:tr w:rsidR="00A90A53" w14:paraId="195804A0" w14:textId="77777777">
                    <w:trPr>
                      <w:trHeight w:hRule="exact" w:val="542"/>
                    </w:trPr>
                    <w:tc>
                      <w:tcPr>
                        <w:tcW w:w="4406" w:type="dxa"/>
                        <w:tcBorders>
                          <w:top w:val="nil"/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14:paraId="6CAA702C" w14:textId="77777777" w:rsidR="00A90A53" w:rsidRDefault="00A90A53">
                        <w:pPr>
                          <w:spacing w:before="5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619E2EB6" w14:textId="77777777" w:rsidR="00A90A53" w:rsidRDefault="00B701C0">
                        <w:pPr>
                          <w:ind w:left="40"/>
                          <w:rPr>
                            <w:rFonts w:ascii="Gill Sans MT" w:eastAsia="Gill Sans MT" w:hAnsi="Gill Sans MT" w:cs="Gill Sans M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Gill Sans MT" w:eastAsia="Gill Sans MT" w:hAnsi="Gill Sans MT" w:cs="Gill Sans MT"/>
                            <w:b/>
                            <w:sz w:val="24"/>
                            <w:szCs w:val="24"/>
                          </w:rPr>
                          <w:t>SOCIAL</w:t>
                        </w:r>
                        <w:r>
                          <w:rPr>
                            <w:rFonts w:ascii="Gill Sans MT" w:eastAsia="Gill Sans MT" w:hAnsi="Gill Sans MT" w:cs="Gill Sans MT"/>
                            <w:b/>
                            <w:spacing w:val="1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Gill Sans MT" w:eastAsia="Gill Sans MT" w:hAnsi="Gill Sans MT" w:cs="Gill Sans MT"/>
                            <w:b/>
                            <w:w w:val="104"/>
                            <w:sz w:val="24"/>
                            <w:szCs w:val="24"/>
                          </w:rPr>
                          <w:t>MED</w:t>
                        </w:r>
                        <w:r>
                          <w:rPr>
                            <w:rFonts w:ascii="Gill Sans MT" w:eastAsia="Gill Sans MT" w:hAnsi="Gill Sans MT" w:cs="Gill Sans MT"/>
                            <w:b/>
                            <w:w w:val="108"/>
                            <w:sz w:val="24"/>
                            <w:szCs w:val="24"/>
                          </w:rPr>
                          <w:t>IA</w:t>
                        </w:r>
                      </w:p>
                    </w:tc>
                    <w:tc>
                      <w:tcPr>
                        <w:tcW w:w="1001" w:type="dxa"/>
                        <w:tcBorders>
                          <w:top w:val="nil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14:paraId="0C72D729" w14:textId="77777777" w:rsidR="00A90A53" w:rsidRDefault="00A90A53">
                        <w:pPr>
                          <w:spacing w:before="1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2CB4E79C" w14:textId="77777777" w:rsidR="00A90A53" w:rsidRDefault="00B701C0">
                        <w:pPr>
                          <w:ind w:right="125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65"/>
                            <w:sz w:val="24"/>
                            <w:szCs w:val="24"/>
                          </w:rPr>
                          <w:t>!</w:t>
                        </w:r>
                      </w:p>
                    </w:tc>
                    <w:tc>
                      <w:tcPr>
                        <w:tcW w:w="54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26097D" w14:textId="77777777" w:rsidR="00A90A53" w:rsidRDefault="00B701C0">
                        <w:pPr>
                          <w:spacing w:line="260" w:lineRule="exact"/>
                          <w:ind w:left="125"/>
                          <w:rPr>
                            <w:rFonts w:ascii="Gill Sans MT" w:eastAsia="Gill Sans MT" w:hAnsi="Gill Sans MT" w:cs="Gill Sans M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Gill Sans MT" w:eastAsia="Gill Sans MT" w:hAnsi="Gill Sans MT" w:cs="Gill Sans MT"/>
                            <w:sz w:val="24"/>
                            <w:szCs w:val="24"/>
                          </w:rPr>
                          <w:t>database</w:t>
                        </w:r>
                      </w:p>
                      <w:p w14:paraId="5546D4A1" w14:textId="77777777" w:rsidR="00A90A53" w:rsidRDefault="00B701C0">
                        <w:pPr>
                          <w:spacing w:line="260" w:lineRule="exact"/>
                          <w:ind w:left="125"/>
                          <w:rPr>
                            <w:rFonts w:ascii="Gill Sans MT" w:eastAsia="Gill Sans MT" w:hAnsi="Gill Sans MT" w:cs="Gill Sans M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Gill Sans MT" w:eastAsia="Gill Sans MT" w:hAnsi="Gill Sans MT" w:cs="Gill Sans MT"/>
                            <w:sz w:val="24"/>
                            <w:szCs w:val="24"/>
                          </w:rPr>
                          <w:t>Contacted show promoters on behalf of clients and</w:t>
                        </w:r>
                      </w:p>
                    </w:tc>
                  </w:tr>
                  <w:tr w:rsidR="00A90A53" w14:paraId="39C56846" w14:textId="77777777">
                    <w:trPr>
                      <w:trHeight w:hRule="exact" w:val="282"/>
                    </w:trPr>
                    <w:tc>
                      <w:tcPr>
                        <w:tcW w:w="4406" w:type="dxa"/>
                        <w:tcBorders>
                          <w:top w:val="nil"/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14:paraId="60B62353" w14:textId="77777777" w:rsidR="00A90A53" w:rsidRDefault="00B701C0">
                        <w:pPr>
                          <w:spacing w:line="240" w:lineRule="exact"/>
                          <w:ind w:left="40"/>
                          <w:rPr>
                            <w:rFonts w:ascii="Gill Sans MT" w:eastAsia="Gill Sans MT" w:hAnsi="Gill Sans MT" w:cs="Gill Sans M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Gill Sans MT" w:eastAsia="Gill Sans MT" w:hAnsi="Gill Sans MT" w:cs="Gill Sans MT"/>
                            <w:sz w:val="24"/>
                            <w:szCs w:val="24"/>
                          </w:rPr>
                          <w:t>www.linkedin.com/in/clintfiddle</w:t>
                        </w:r>
                      </w:p>
                    </w:tc>
                    <w:tc>
                      <w:tcPr>
                        <w:tcW w:w="1001" w:type="dxa"/>
                        <w:tcBorders>
                          <w:top w:val="nil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14:paraId="4675FFA5" w14:textId="77777777" w:rsidR="00A90A53" w:rsidRDefault="00A90A53"/>
                    </w:tc>
                    <w:tc>
                      <w:tcPr>
                        <w:tcW w:w="54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DD2446" w14:textId="77777777" w:rsidR="00A90A53" w:rsidRDefault="00B701C0">
                        <w:pPr>
                          <w:spacing w:line="260" w:lineRule="exact"/>
                          <w:ind w:left="125"/>
                          <w:rPr>
                            <w:rFonts w:ascii="Gill Sans MT" w:eastAsia="Gill Sans MT" w:hAnsi="Gill Sans MT" w:cs="Gill Sans M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Gill Sans MT" w:eastAsia="Gill Sans MT" w:hAnsi="Gill Sans MT" w:cs="Gill Sans MT"/>
                            <w:sz w:val="24"/>
                            <w:szCs w:val="24"/>
                          </w:rPr>
                          <w:t>assisted in marketing and promoting events</w:t>
                        </w:r>
                      </w:p>
                    </w:tc>
                  </w:tr>
                  <w:tr w:rsidR="00A90A53" w14:paraId="32A7FE45" w14:textId="77777777">
                    <w:trPr>
                      <w:trHeight w:hRule="exact" w:val="276"/>
                    </w:trPr>
                    <w:tc>
                      <w:tcPr>
                        <w:tcW w:w="4406" w:type="dxa"/>
                        <w:tcBorders>
                          <w:top w:val="nil"/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14:paraId="653E0CE9" w14:textId="77777777" w:rsidR="00A90A53" w:rsidRDefault="00A90A53"/>
                    </w:tc>
                    <w:tc>
                      <w:tcPr>
                        <w:tcW w:w="1001" w:type="dxa"/>
                        <w:tcBorders>
                          <w:top w:val="nil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14:paraId="18822B6D" w14:textId="77777777" w:rsidR="00A90A53" w:rsidRDefault="00B701C0">
                        <w:pPr>
                          <w:spacing w:line="260" w:lineRule="exact"/>
                          <w:ind w:right="125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65"/>
                            <w:sz w:val="24"/>
                            <w:szCs w:val="24"/>
                          </w:rPr>
                          <w:t>!</w:t>
                        </w:r>
                      </w:p>
                    </w:tc>
                    <w:tc>
                      <w:tcPr>
                        <w:tcW w:w="54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C8B3D6" w14:textId="77777777" w:rsidR="00A90A53" w:rsidRDefault="00B701C0">
                        <w:pPr>
                          <w:spacing w:line="260" w:lineRule="exact"/>
                          <w:ind w:left="125"/>
                          <w:rPr>
                            <w:rFonts w:ascii="Gill Sans MT" w:eastAsia="Gill Sans MT" w:hAnsi="Gill Sans MT" w:cs="Gill Sans M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Gill Sans MT" w:eastAsia="Gill Sans MT" w:hAnsi="Gill Sans MT" w:cs="Gill Sans MT"/>
                            <w:sz w:val="24"/>
                            <w:szCs w:val="24"/>
                          </w:rPr>
                          <w:t>Scheduled client media interviews</w:t>
                        </w:r>
                      </w:p>
                    </w:tc>
                  </w:tr>
                  <w:tr w:rsidR="00A90A53" w14:paraId="2D316AC7" w14:textId="77777777">
                    <w:trPr>
                      <w:trHeight w:hRule="exact" w:val="277"/>
                    </w:trPr>
                    <w:tc>
                      <w:tcPr>
                        <w:tcW w:w="4406" w:type="dxa"/>
                        <w:tcBorders>
                          <w:top w:val="nil"/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14:paraId="71D27BA0" w14:textId="77777777" w:rsidR="00A90A53" w:rsidRDefault="00A90A53"/>
                    </w:tc>
                    <w:tc>
                      <w:tcPr>
                        <w:tcW w:w="1001" w:type="dxa"/>
                        <w:tcBorders>
                          <w:top w:val="nil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14:paraId="32DD8BCF" w14:textId="77777777" w:rsidR="00A90A53" w:rsidRDefault="00B701C0">
                        <w:pPr>
                          <w:spacing w:line="260" w:lineRule="exact"/>
                          <w:ind w:right="125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65"/>
                            <w:sz w:val="24"/>
                            <w:szCs w:val="24"/>
                          </w:rPr>
                          <w:t>!</w:t>
                        </w:r>
                      </w:p>
                    </w:tc>
                    <w:tc>
                      <w:tcPr>
                        <w:tcW w:w="54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494037" w14:textId="77777777" w:rsidR="00A90A53" w:rsidRDefault="00B701C0">
                        <w:pPr>
                          <w:spacing w:line="260" w:lineRule="exact"/>
                          <w:ind w:left="125"/>
                          <w:rPr>
                            <w:rFonts w:ascii="Gill Sans MT" w:eastAsia="Gill Sans MT" w:hAnsi="Gill Sans MT" w:cs="Gill Sans M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Gill Sans MT" w:eastAsia="Gill Sans MT" w:hAnsi="Gill Sans MT" w:cs="Gill Sans MT"/>
                            <w:sz w:val="24"/>
                            <w:szCs w:val="24"/>
                          </w:rPr>
                          <w:t>Created client one-sheets and talking points for media</w:t>
                        </w:r>
                      </w:p>
                    </w:tc>
                  </w:tr>
                  <w:tr w:rsidR="00A90A53" w14:paraId="00275781" w14:textId="77777777">
                    <w:trPr>
                      <w:trHeight w:hRule="exact" w:val="357"/>
                    </w:trPr>
                    <w:tc>
                      <w:tcPr>
                        <w:tcW w:w="4406" w:type="dxa"/>
                        <w:tcBorders>
                          <w:top w:val="nil"/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14:paraId="5BDA243D" w14:textId="77777777" w:rsidR="00A90A53" w:rsidRDefault="00A90A53"/>
                    </w:tc>
                    <w:tc>
                      <w:tcPr>
                        <w:tcW w:w="1001" w:type="dxa"/>
                        <w:tcBorders>
                          <w:top w:val="nil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14:paraId="5AAD3118" w14:textId="77777777" w:rsidR="00A90A53" w:rsidRDefault="00A90A53"/>
                    </w:tc>
                    <w:tc>
                      <w:tcPr>
                        <w:tcW w:w="54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414600" w14:textId="77777777" w:rsidR="00A90A53" w:rsidRDefault="00B701C0">
                        <w:pPr>
                          <w:spacing w:line="260" w:lineRule="exact"/>
                          <w:ind w:left="125"/>
                          <w:rPr>
                            <w:rFonts w:ascii="Gill Sans MT" w:eastAsia="Gill Sans MT" w:hAnsi="Gill Sans MT" w:cs="Gill Sans M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Gill Sans MT" w:eastAsia="Gill Sans MT" w:hAnsi="Gill Sans MT" w:cs="Gill Sans MT"/>
                            <w:sz w:val="24"/>
                            <w:szCs w:val="24"/>
                          </w:rPr>
                          <w:t>interviews and promotional purposes</w:t>
                        </w:r>
                      </w:p>
                    </w:tc>
                  </w:tr>
                </w:tbl>
                <w:p w14:paraId="005499C1" w14:textId="77777777" w:rsidR="00A90A53" w:rsidRDefault="00A90A53"/>
              </w:txbxContent>
            </v:textbox>
            <w10:wrap anchorx="page"/>
          </v:shape>
        </w:pict>
      </w:r>
      <w:r w:rsidRPr="00B701C0">
        <w:rPr>
          <w:rFonts w:asciiTheme="minorHAnsi" w:eastAsia="Gill Sans MT" w:hAnsiTheme="minorHAnsi" w:cstheme="minorHAnsi"/>
          <w:i/>
          <w:sz w:val="22"/>
          <w:szCs w:val="22"/>
        </w:rPr>
        <w:t>Director of Radio Services Intern</w:t>
      </w:r>
      <w:r w:rsidRPr="00B701C0">
        <w:rPr>
          <w:rFonts w:asciiTheme="minorHAnsi" w:eastAsia="Gill Sans MT" w:hAnsiTheme="minorHAnsi" w:cstheme="minorHAnsi"/>
          <w:i/>
          <w:sz w:val="22"/>
          <w:szCs w:val="22"/>
        </w:rPr>
        <w:t xml:space="preserve">         </w:t>
      </w:r>
      <w:r w:rsidRPr="00B701C0">
        <w:rPr>
          <w:rFonts w:asciiTheme="minorHAnsi" w:eastAsia="Gill Sans MT" w:hAnsiTheme="minorHAnsi" w:cstheme="minorHAnsi"/>
          <w:i/>
          <w:spacing w:val="27"/>
          <w:sz w:val="22"/>
          <w:szCs w:val="22"/>
        </w:rPr>
        <w:t xml:space="preserve"> </w:t>
      </w:r>
      <w:r w:rsidRPr="00B701C0">
        <w:rPr>
          <w:rFonts w:asciiTheme="minorHAnsi" w:eastAsia="Gill Sans MT" w:hAnsiTheme="minorHAnsi" w:cstheme="minorHAnsi"/>
          <w:sz w:val="22"/>
          <w:szCs w:val="22"/>
        </w:rPr>
        <w:t xml:space="preserve">May </w:t>
      </w:r>
      <w:r>
        <w:rPr>
          <w:rFonts w:asciiTheme="minorHAnsi" w:eastAsia="Gill Sans MT" w:hAnsiTheme="minorHAnsi" w:cstheme="minorHAnsi"/>
          <w:sz w:val="22"/>
          <w:szCs w:val="22"/>
        </w:rPr>
        <w:t>2023</w:t>
      </w:r>
      <w:r w:rsidRPr="00B701C0">
        <w:rPr>
          <w:rFonts w:asciiTheme="minorHAnsi" w:eastAsia="Gill Sans MT" w:hAnsiTheme="minorHAnsi" w:cstheme="minorHAnsi"/>
          <w:sz w:val="22"/>
          <w:szCs w:val="22"/>
        </w:rPr>
        <w:t xml:space="preserve"> – Dec. </w:t>
      </w:r>
      <w:r>
        <w:rPr>
          <w:rFonts w:asciiTheme="minorHAnsi" w:eastAsia="Gill Sans MT" w:hAnsiTheme="minorHAnsi" w:cstheme="minorHAnsi"/>
          <w:sz w:val="22"/>
          <w:szCs w:val="22"/>
        </w:rPr>
        <w:t>2023</w:t>
      </w:r>
    </w:p>
    <w:sectPr w:rsidR="00A90A53" w:rsidRPr="00B701C0">
      <w:type w:val="continuous"/>
      <w:pgSz w:w="12240" w:h="15840"/>
      <w:pgMar w:top="640" w:right="580" w:bottom="280" w:left="580" w:header="720" w:footer="720" w:gutter="0"/>
      <w:cols w:num="2" w:space="720" w:equalWidth="0">
        <w:col w:w="3031" w:space="1891"/>
        <w:col w:w="615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0D7F71"/>
    <w:multiLevelType w:val="multilevel"/>
    <w:tmpl w:val="B4F2504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A53"/>
    <w:rsid w:val="00A90A53"/>
    <w:rsid w:val="00B7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3D295DA"/>
  <w15:docId w15:val="{956B75EE-FFA0-4281-B294-7B4BDEF42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701C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01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ohame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2021-04-15T12:54:00Z</dcterms:created>
  <dcterms:modified xsi:type="dcterms:W3CDTF">2021-04-15T12:57:00Z</dcterms:modified>
</cp:coreProperties>
</file>